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059" w:rsidRDefault="00E92059" w:rsidP="00E92059">
      <w:pPr>
        <w:jc w:val="center"/>
      </w:pPr>
      <w:r>
        <w:rPr>
          <w:rFonts w:ascii="Times New Roman" w:hAnsi="Times New Roman" w:cs="Times New Roman"/>
        </w:rPr>
        <w:t>SAMODZIELNY  PUBLICZNY  ZAKŁAD  OPIEKI  ZDROWOTNEJ</w:t>
      </w:r>
    </w:p>
    <w:p w:rsidR="00E92059" w:rsidRDefault="00E92059" w:rsidP="00E92059">
      <w:pPr>
        <w:jc w:val="center"/>
      </w:pPr>
      <w:r>
        <w:rPr>
          <w:rFonts w:ascii="Times New Roman" w:hAnsi="Times New Roman" w:cs="Times New Roman"/>
        </w:rPr>
        <w:t xml:space="preserve">„MEDITRANS OSTROŁĘKA”  </w:t>
      </w:r>
    </w:p>
    <w:p w:rsidR="00E92059" w:rsidRDefault="00E92059" w:rsidP="00E92059">
      <w:pPr>
        <w:jc w:val="center"/>
      </w:pPr>
      <w:r>
        <w:rPr>
          <w:rFonts w:ascii="Times New Roman" w:hAnsi="Times New Roman" w:cs="Times New Roman"/>
        </w:rPr>
        <w:t xml:space="preserve">STACJA  POGOTOWIA  RATUNKOWEGO I TRANSPORTU  SANITARNEGO  </w:t>
      </w:r>
    </w:p>
    <w:p w:rsidR="00E92059" w:rsidRDefault="00E92059" w:rsidP="00E92059">
      <w:pPr>
        <w:jc w:val="center"/>
      </w:pPr>
      <w:r>
        <w:rPr>
          <w:rFonts w:ascii="Times New Roman" w:hAnsi="Times New Roman" w:cs="Times New Roman"/>
        </w:rPr>
        <w:t>W  OSTROŁĘCE</w:t>
      </w:r>
    </w:p>
    <w:p w:rsidR="00E92059" w:rsidRDefault="00E92059" w:rsidP="00E92059">
      <w:pPr>
        <w:rPr>
          <w:rFonts w:ascii="Times New Roman" w:hAnsi="Times New Roman" w:cs="Times New Roman"/>
        </w:rPr>
      </w:pPr>
    </w:p>
    <w:p w:rsidR="00E92059" w:rsidRDefault="00E92059" w:rsidP="00E92059">
      <w:pPr>
        <w:rPr>
          <w:rFonts w:ascii="Times New Roman" w:hAnsi="Times New Roman" w:cs="Times New Roman"/>
        </w:rPr>
      </w:pPr>
    </w:p>
    <w:p w:rsidR="00E92059" w:rsidRDefault="00E92059" w:rsidP="00E92059">
      <w:pPr>
        <w:rPr>
          <w:rFonts w:ascii="Times New Roman" w:hAnsi="Times New Roman" w:cs="Times New Roman"/>
        </w:rPr>
      </w:pPr>
    </w:p>
    <w:p w:rsidR="00E92059" w:rsidRDefault="00E92059" w:rsidP="00E92059">
      <w:r>
        <w:rPr>
          <w:rFonts w:ascii="Times New Roman" w:eastAsia="Times New Roman" w:hAnsi="Times New Roman" w:cs="Times New Roman"/>
        </w:rPr>
        <w:t xml:space="preserve">  </w:t>
      </w:r>
    </w:p>
    <w:p w:rsidR="00E92059" w:rsidRDefault="00F57105" w:rsidP="00E92059">
      <w:r>
        <w:rPr>
          <w:rFonts w:ascii="Times New Roman" w:hAnsi="Times New Roman" w:cs="Times New Roman"/>
        </w:rPr>
        <w:t>SPRi</w:t>
      </w:r>
      <w:r w:rsidR="00E92059">
        <w:rPr>
          <w:rFonts w:ascii="Times New Roman" w:hAnsi="Times New Roman" w:cs="Times New Roman"/>
        </w:rPr>
        <w:t>TS.T.221</w:t>
      </w:r>
      <w:r w:rsidR="000E5D95">
        <w:rPr>
          <w:rFonts w:ascii="Times New Roman" w:hAnsi="Times New Roman" w:cs="Times New Roman"/>
        </w:rPr>
        <w:t>.2.1.20</w:t>
      </w:r>
      <w:r w:rsidR="00E92059">
        <w:rPr>
          <w:rFonts w:ascii="Times New Roman" w:hAnsi="Times New Roman" w:cs="Times New Roman"/>
        </w:rPr>
        <w:t>23</w:t>
      </w:r>
    </w:p>
    <w:p w:rsidR="00E92059" w:rsidRDefault="00E92059" w:rsidP="00E92059">
      <w:pPr>
        <w:tabs>
          <w:tab w:val="left" w:pos="5400"/>
        </w:tabs>
      </w:pPr>
      <w:r>
        <w:rPr>
          <w:rFonts w:ascii="Times New Roman" w:hAnsi="Times New Roman" w:cs="Times New Roman"/>
        </w:rPr>
        <w:t>L.dz. ……../23</w:t>
      </w:r>
      <w:r>
        <w:rPr>
          <w:rFonts w:ascii="Times New Roman" w:hAnsi="Times New Roman" w:cs="Times New Roman"/>
        </w:rPr>
        <w:tab/>
      </w:r>
    </w:p>
    <w:p w:rsidR="00E92059" w:rsidRDefault="00E92059" w:rsidP="00E92059">
      <w:pPr>
        <w:rPr>
          <w:rFonts w:ascii="Times New Roman" w:hAnsi="Times New Roman" w:cs="Times New Roman"/>
        </w:rPr>
      </w:pPr>
    </w:p>
    <w:p w:rsidR="00E92059" w:rsidRDefault="00E92059" w:rsidP="00E92059">
      <w:pPr>
        <w:rPr>
          <w:rFonts w:ascii="Times New Roman" w:hAnsi="Times New Roman" w:cs="Times New Roman"/>
        </w:rPr>
      </w:pPr>
    </w:p>
    <w:p w:rsidR="00E92059" w:rsidRDefault="00E92059" w:rsidP="00E92059">
      <w:pPr>
        <w:rPr>
          <w:rFonts w:ascii="Times New Roman" w:hAnsi="Times New Roman" w:cs="Times New Roman"/>
        </w:rPr>
      </w:pPr>
    </w:p>
    <w:p w:rsidR="00E92059" w:rsidRDefault="00E92059" w:rsidP="00E92059">
      <w:pPr>
        <w:rPr>
          <w:rFonts w:ascii="Times New Roman" w:hAnsi="Times New Roman" w:cs="Times New Roman"/>
        </w:rPr>
      </w:pPr>
    </w:p>
    <w:p w:rsidR="00E92059" w:rsidRDefault="00DC7EFA" w:rsidP="00E92059"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92059">
        <w:rPr>
          <w:rFonts w:ascii="Times New Roman" w:hAnsi="Times New Roman" w:cs="Times New Roman"/>
          <w:sz w:val="32"/>
        </w:rPr>
        <w:t xml:space="preserve">SPECYFIKACJA SZCZEGÓŁOWYCH  WARUNKÓW  </w:t>
      </w:r>
      <w:r w:rsidR="00E92059">
        <w:rPr>
          <w:rFonts w:ascii="Times New Roman" w:hAnsi="Times New Roman" w:cs="Times New Roman"/>
          <w:sz w:val="32"/>
        </w:rPr>
        <w:tab/>
      </w:r>
      <w:r w:rsidR="00E92059">
        <w:rPr>
          <w:rFonts w:ascii="Times New Roman" w:hAnsi="Times New Roman" w:cs="Times New Roman"/>
          <w:sz w:val="32"/>
        </w:rPr>
        <w:tab/>
      </w:r>
      <w:r w:rsidR="00E92059">
        <w:rPr>
          <w:rFonts w:ascii="Times New Roman" w:hAnsi="Times New Roman" w:cs="Times New Roman"/>
          <w:sz w:val="32"/>
        </w:rPr>
        <w:tab/>
      </w:r>
      <w:r w:rsidR="00E92059">
        <w:rPr>
          <w:rFonts w:ascii="Times New Roman" w:hAnsi="Times New Roman" w:cs="Times New Roman"/>
          <w:sz w:val="32"/>
        </w:rPr>
        <w:tab/>
        <w:t>PRZETARGU OFERTOWEGO</w:t>
      </w:r>
    </w:p>
    <w:p w:rsidR="00E92059" w:rsidRDefault="00E92059" w:rsidP="00E92059">
      <w:pPr>
        <w:rPr>
          <w:rFonts w:ascii="Times New Roman" w:hAnsi="Times New Roman" w:cs="Times New Roman"/>
          <w:b/>
          <w:sz w:val="32"/>
        </w:rPr>
      </w:pPr>
    </w:p>
    <w:p w:rsidR="00E92059" w:rsidRDefault="009F5617" w:rsidP="00E92059">
      <w:r>
        <w:rPr>
          <w:rFonts w:ascii="Times New Roman" w:hAnsi="Times New Roman" w:cs="Times New Roman"/>
          <w:b/>
          <w:sz w:val="32"/>
        </w:rPr>
        <w:tab/>
      </w:r>
      <w:r>
        <w:rPr>
          <w:rFonts w:ascii="Times New Roman" w:hAnsi="Times New Roman" w:cs="Times New Roman"/>
          <w:b/>
          <w:sz w:val="32"/>
        </w:rPr>
        <w:tab/>
      </w:r>
      <w:r>
        <w:rPr>
          <w:rFonts w:ascii="Times New Roman" w:hAnsi="Times New Roman" w:cs="Times New Roman"/>
          <w:b/>
          <w:sz w:val="32"/>
        </w:rPr>
        <w:tab/>
      </w:r>
      <w:r>
        <w:rPr>
          <w:rFonts w:ascii="Times New Roman" w:hAnsi="Times New Roman" w:cs="Times New Roman"/>
          <w:b/>
          <w:sz w:val="32"/>
        </w:rPr>
        <w:tab/>
      </w:r>
      <w:r>
        <w:rPr>
          <w:rFonts w:ascii="Times New Roman" w:hAnsi="Times New Roman" w:cs="Times New Roman"/>
          <w:b/>
          <w:sz w:val="32"/>
        </w:rPr>
        <w:tab/>
      </w:r>
      <w:r>
        <w:rPr>
          <w:rFonts w:ascii="Times New Roman" w:hAnsi="Times New Roman" w:cs="Times New Roman"/>
          <w:b/>
          <w:sz w:val="32"/>
        </w:rPr>
        <w:tab/>
      </w:r>
      <w:r w:rsidR="00E92059">
        <w:rPr>
          <w:rFonts w:ascii="Times New Roman" w:hAnsi="Times New Roman" w:cs="Times New Roman"/>
          <w:sz w:val="28"/>
        </w:rPr>
        <w:t>na</w:t>
      </w:r>
    </w:p>
    <w:p w:rsidR="00E92059" w:rsidRDefault="00E92059" w:rsidP="00E92059">
      <w:pPr>
        <w:jc w:val="center"/>
        <w:rPr>
          <w:rFonts w:ascii="Times New Roman" w:hAnsi="Times New Roman" w:cs="Times New Roman"/>
          <w:sz w:val="28"/>
        </w:rPr>
      </w:pPr>
    </w:p>
    <w:p w:rsidR="00DC7EFA" w:rsidRPr="00DC7EFA" w:rsidRDefault="00E92059" w:rsidP="00DC7EFA">
      <w:pPr>
        <w:tabs>
          <w:tab w:val="left" w:pos="720"/>
          <w:tab w:val="left" w:pos="10065"/>
        </w:tabs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DC7EFA">
        <w:rPr>
          <w:rFonts w:ascii="Times New Roman" w:hAnsi="Times New Roman" w:cs="Times New Roman"/>
          <w:sz w:val="28"/>
          <w:szCs w:val="28"/>
        </w:rPr>
        <w:t xml:space="preserve">wynajem pomieszczeń użytkowych </w:t>
      </w:r>
      <w:r w:rsidR="00DC7EFA" w:rsidRPr="00DC7EFA">
        <w:rPr>
          <w:rFonts w:ascii="Times New Roman" w:hAnsi="Times New Roman" w:cs="Times New Roman"/>
          <w:sz w:val="28"/>
          <w:szCs w:val="28"/>
        </w:rPr>
        <w:t xml:space="preserve">w budynku przy ul. Kościuszki 49 </w:t>
      </w:r>
      <w:r w:rsidR="004D1AF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C7EFA" w:rsidRPr="00DC7EFA">
        <w:rPr>
          <w:rFonts w:ascii="Times New Roman" w:hAnsi="Times New Roman" w:cs="Times New Roman"/>
          <w:sz w:val="28"/>
          <w:szCs w:val="28"/>
        </w:rPr>
        <w:t>w Ostrołęce.</w:t>
      </w:r>
    </w:p>
    <w:p w:rsidR="00DC7EFA" w:rsidRPr="00DC7EFA" w:rsidRDefault="00DC7EFA" w:rsidP="00DC7EFA">
      <w:pPr>
        <w:tabs>
          <w:tab w:val="left" w:pos="720"/>
          <w:tab w:val="left" w:pos="10065"/>
        </w:tabs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EFA">
        <w:rPr>
          <w:rFonts w:ascii="Times New Roman" w:hAnsi="Times New Roman" w:cs="Times New Roman"/>
          <w:b/>
          <w:sz w:val="28"/>
          <w:szCs w:val="28"/>
        </w:rPr>
        <w:t>Część I:</w:t>
      </w:r>
    </w:p>
    <w:p w:rsidR="00DC7EFA" w:rsidRPr="00DC7EFA" w:rsidRDefault="00DC7EFA" w:rsidP="00DC7EFA">
      <w:pPr>
        <w:tabs>
          <w:tab w:val="left" w:pos="720"/>
          <w:tab w:val="left" w:pos="10065"/>
        </w:tabs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DC7EFA">
        <w:rPr>
          <w:rFonts w:ascii="Times New Roman" w:hAnsi="Times New Roman" w:cs="Times New Roman"/>
          <w:sz w:val="28"/>
          <w:szCs w:val="28"/>
        </w:rPr>
        <w:t xml:space="preserve">Dwa pomieszczenia </w:t>
      </w:r>
      <w:r w:rsidR="009F5617">
        <w:rPr>
          <w:rFonts w:ascii="Times New Roman" w:hAnsi="Times New Roman" w:cs="Times New Roman"/>
          <w:sz w:val="28"/>
          <w:szCs w:val="28"/>
        </w:rPr>
        <w:t>oznaczone</w:t>
      </w:r>
      <w:r w:rsidRPr="00DC7EFA">
        <w:rPr>
          <w:rFonts w:ascii="Times New Roman" w:hAnsi="Times New Roman" w:cs="Times New Roman"/>
          <w:sz w:val="28"/>
          <w:szCs w:val="28"/>
        </w:rPr>
        <w:t xml:space="preserve"> nr 11 i 13 o łącznej pow. 16,3 m</w:t>
      </w:r>
      <w:r w:rsidRPr="00DC7EF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C7EFA">
        <w:rPr>
          <w:rFonts w:ascii="Times New Roman" w:hAnsi="Times New Roman" w:cs="Times New Roman"/>
          <w:sz w:val="28"/>
          <w:szCs w:val="28"/>
        </w:rPr>
        <w:t xml:space="preserve"> plus pow. wspólna </w:t>
      </w:r>
      <w:r w:rsidR="004D1AF1">
        <w:rPr>
          <w:rFonts w:ascii="Times New Roman" w:hAnsi="Times New Roman" w:cs="Times New Roman"/>
          <w:sz w:val="28"/>
          <w:szCs w:val="28"/>
        </w:rPr>
        <w:br/>
      </w:r>
      <w:r w:rsidRPr="00DC7EFA">
        <w:rPr>
          <w:rFonts w:ascii="Times New Roman" w:hAnsi="Times New Roman" w:cs="Times New Roman"/>
          <w:sz w:val="28"/>
          <w:szCs w:val="28"/>
        </w:rPr>
        <w:t xml:space="preserve">o  pow. 6,98 </w:t>
      </w:r>
      <w:proofErr w:type="spellStart"/>
      <w:r w:rsidRPr="00DC7EFA">
        <w:rPr>
          <w:rFonts w:ascii="Times New Roman" w:hAnsi="Times New Roman" w:cs="Times New Roman"/>
          <w:sz w:val="28"/>
          <w:szCs w:val="28"/>
        </w:rPr>
        <w:t>m²</w:t>
      </w:r>
      <w:proofErr w:type="spellEnd"/>
      <w:r w:rsidRPr="00DC7EFA">
        <w:rPr>
          <w:rFonts w:ascii="Times New Roman" w:hAnsi="Times New Roman" w:cs="Times New Roman"/>
          <w:sz w:val="28"/>
          <w:szCs w:val="28"/>
        </w:rPr>
        <w:t>.</w:t>
      </w:r>
    </w:p>
    <w:p w:rsidR="00DC7EFA" w:rsidRPr="00DC7EFA" w:rsidRDefault="00DC7EFA" w:rsidP="00DC7EFA">
      <w:pPr>
        <w:tabs>
          <w:tab w:val="left" w:pos="720"/>
          <w:tab w:val="left" w:pos="10065"/>
        </w:tabs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DC7EFA">
        <w:rPr>
          <w:rFonts w:ascii="Times New Roman" w:hAnsi="Times New Roman" w:cs="Times New Roman"/>
          <w:sz w:val="28"/>
          <w:szCs w:val="28"/>
        </w:rPr>
        <w:t xml:space="preserve"> </w:t>
      </w:r>
      <w:r w:rsidRPr="00DC7EFA">
        <w:rPr>
          <w:rFonts w:ascii="Times New Roman" w:hAnsi="Times New Roman" w:cs="Times New Roman"/>
          <w:b/>
          <w:sz w:val="28"/>
          <w:szCs w:val="28"/>
        </w:rPr>
        <w:t>Część II:</w:t>
      </w:r>
    </w:p>
    <w:p w:rsidR="00DC7EFA" w:rsidRPr="00DC7EFA" w:rsidRDefault="00DC7EFA" w:rsidP="00DC7EFA">
      <w:pPr>
        <w:tabs>
          <w:tab w:val="left" w:pos="720"/>
          <w:tab w:val="left" w:pos="10065"/>
        </w:tabs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DC7EFA">
        <w:rPr>
          <w:rFonts w:ascii="Times New Roman" w:hAnsi="Times New Roman" w:cs="Times New Roman"/>
          <w:sz w:val="28"/>
          <w:szCs w:val="28"/>
        </w:rPr>
        <w:t xml:space="preserve">Pomieszczenie </w:t>
      </w:r>
      <w:r w:rsidR="009F5617">
        <w:rPr>
          <w:rFonts w:ascii="Times New Roman" w:hAnsi="Times New Roman" w:cs="Times New Roman"/>
          <w:sz w:val="28"/>
          <w:szCs w:val="28"/>
        </w:rPr>
        <w:t xml:space="preserve">oznaczone </w:t>
      </w:r>
      <w:r w:rsidRPr="00DC7EFA">
        <w:rPr>
          <w:rFonts w:ascii="Times New Roman" w:hAnsi="Times New Roman" w:cs="Times New Roman"/>
          <w:sz w:val="28"/>
          <w:szCs w:val="28"/>
        </w:rPr>
        <w:t xml:space="preserve">nr 8 o pow. 13,92m² plus pow. wspólna o  pow. 6,98 </w:t>
      </w:r>
      <w:proofErr w:type="spellStart"/>
      <w:r w:rsidRPr="00DC7EFA">
        <w:rPr>
          <w:rFonts w:ascii="Times New Roman" w:hAnsi="Times New Roman" w:cs="Times New Roman"/>
          <w:sz w:val="28"/>
          <w:szCs w:val="28"/>
        </w:rPr>
        <w:t>m²</w:t>
      </w:r>
      <w:proofErr w:type="spellEnd"/>
      <w:r w:rsidRPr="00DC7EFA">
        <w:rPr>
          <w:rFonts w:ascii="Times New Roman" w:hAnsi="Times New Roman" w:cs="Times New Roman"/>
          <w:sz w:val="28"/>
          <w:szCs w:val="28"/>
        </w:rPr>
        <w:t>.</w:t>
      </w:r>
    </w:p>
    <w:p w:rsidR="00E92059" w:rsidRPr="00DC7EFA" w:rsidRDefault="00E92059" w:rsidP="00E920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2059" w:rsidRPr="00DC7EFA" w:rsidRDefault="00E92059" w:rsidP="00E920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5617" w:rsidRDefault="009F5617" w:rsidP="00E92059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</w:p>
    <w:p w:rsidR="00E92059" w:rsidRDefault="009F5617" w:rsidP="00E92059">
      <w:pPr>
        <w:spacing w:line="360" w:lineRule="auto"/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E92059">
        <w:rPr>
          <w:rFonts w:ascii="Times New Roman" w:hAnsi="Times New Roman" w:cs="Times New Roman"/>
        </w:rPr>
        <w:t>ZATWIERDZAM</w:t>
      </w:r>
    </w:p>
    <w:p w:rsidR="00E92059" w:rsidRDefault="00E92059" w:rsidP="00E92059">
      <w:pPr>
        <w:spacing w:line="360" w:lineRule="auto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</w:rPr>
        <w:t>DYREKTOR</w:t>
      </w:r>
    </w:p>
    <w:p w:rsidR="00E92059" w:rsidRDefault="00E92059" w:rsidP="00E92059">
      <w:pPr>
        <w:spacing w:line="360" w:lineRule="auto"/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SPZOZ „MEDITRANS OSTROŁĘKA”</w:t>
      </w:r>
    </w:p>
    <w:p w:rsidR="00E92059" w:rsidRDefault="00E92059" w:rsidP="00E92059">
      <w:pPr>
        <w:spacing w:line="360" w:lineRule="auto"/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Mirosław Dąbkowski</w:t>
      </w:r>
    </w:p>
    <w:p w:rsidR="00DC7EFA" w:rsidRDefault="00DC7EFA" w:rsidP="00E92059">
      <w:pPr>
        <w:spacing w:line="360" w:lineRule="auto"/>
        <w:rPr>
          <w:rFonts w:ascii="Times New Roman" w:hAnsi="Times New Roman" w:cs="Times New Roman"/>
        </w:rPr>
      </w:pPr>
    </w:p>
    <w:p w:rsidR="00DC7EFA" w:rsidRDefault="00DC7EFA" w:rsidP="00E92059">
      <w:pPr>
        <w:spacing w:line="360" w:lineRule="auto"/>
        <w:rPr>
          <w:rFonts w:ascii="Times New Roman" w:hAnsi="Times New Roman" w:cs="Times New Roman"/>
        </w:rPr>
      </w:pPr>
    </w:p>
    <w:p w:rsidR="00DC7EFA" w:rsidRDefault="00DC7EFA" w:rsidP="00E92059">
      <w:pPr>
        <w:spacing w:line="360" w:lineRule="auto"/>
        <w:rPr>
          <w:rFonts w:ascii="Times New Roman" w:hAnsi="Times New Roman" w:cs="Times New Roman"/>
        </w:rPr>
      </w:pPr>
    </w:p>
    <w:p w:rsidR="00DC7EFA" w:rsidRDefault="00DC7EFA" w:rsidP="00E92059">
      <w:pPr>
        <w:spacing w:line="360" w:lineRule="auto"/>
        <w:rPr>
          <w:rFonts w:ascii="Times New Roman" w:hAnsi="Times New Roman" w:cs="Times New Roman"/>
        </w:rPr>
      </w:pPr>
    </w:p>
    <w:p w:rsidR="0064286F" w:rsidRDefault="00914A87" w:rsidP="0064286F">
      <w:pPr>
        <w:spacing w:line="360" w:lineRule="auto"/>
      </w:pPr>
      <w:r>
        <w:rPr>
          <w:rFonts w:ascii="Times New Roman" w:hAnsi="Times New Roman" w:cs="Times New Roman"/>
        </w:rPr>
        <w:t>Ostrołęka, dnia 06  marca 2023</w:t>
      </w:r>
      <w:r w:rsidR="00E92059">
        <w:rPr>
          <w:rFonts w:ascii="Times New Roman" w:hAnsi="Times New Roman" w:cs="Times New Roman"/>
        </w:rPr>
        <w:t xml:space="preserve"> rok.</w:t>
      </w:r>
    </w:p>
    <w:p w:rsidR="001273D9" w:rsidRDefault="001273D9" w:rsidP="0064286F">
      <w:pPr>
        <w:spacing w:line="360" w:lineRule="auto"/>
        <w:rPr>
          <w:rFonts w:ascii="Times New Roman" w:hAnsi="Times New Roman" w:cs="Times New Roman"/>
          <w:b/>
        </w:rPr>
      </w:pPr>
    </w:p>
    <w:p w:rsidR="00E92059" w:rsidRDefault="00E92059" w:rsidP="0064286F">
      <w:pPr>
        <w:spacing w:line="360" w:lineRule="auto"/>
      </w:pPr>
      <w:r>
        <w:rPr>
          <w:rFonts w:ascii="Times New Roman" w:hAnsi="Times New Roman" w:cs="Times New Roman"/>
          <w:b/>
        </w:rPr>
        <w:lastRenderedPageBreak/>
        <w:t>ROZDZIAŁ I</w:t>
      </w:r>
    </w:p>
    <w:p w:rsidR="00E92059" w:rsidRDefault="00E92059" w:rsidP="00E92059">
      <w:pPr>
        <w:pStyle w:val="Nagwek5"/>
      </w:pPr>
      <w:r>
        <w:rPr>
          <w:rFonts w:ascii="Times New Roman" w:hAnsi="Times New Roman" w:cs="Times New Roman"/>
        </w:rPr>
        <w:t>INSTRUKCJA DLA OFERENTÓW</w:t>
      </w:r>
    </w:p>
    <w:p w:rsidR="00E92059" w:rsidRDefault="00E92059" w:rsidP="00E92059">
      <w:pPr>
        <w:rPr>
          <w:rFonts w:ascii="Times New Roman" w:hAnsi="Times New Roman" w:cs="Times New Roman"/>
          <w:b/>
          <w:sz w:val="22"/>
        </w:rPr>
      </w:pPr>
    </w:p>
    <w:p w:rsidR="00E92059" w:rsidRDefault="00E92059" w:rsidP="00E92059">
      <w:r>
        <w:rPr>
          <w:rFonts w:ascii="Times New Roman" w:hAnsi="Times New Roman" w:cs="Times New Roman"/>
          <w:b/>
          <w:sz w:val="22"/>
        </w:rPr>
        <w:t>1.    Zakres zamówienia.</w:t>
      </w:r>
    </w:p>
    <w:p w:rsidR="0064286F" w:rsidRPr="0064286F" w:rsidRDefault="00E92059" w:rsidP="0064286F">
      <w:pPr>
        <w:tabs>
          <w:tab w:val="left" w:pos="720"/>
          <w:tab w:val="left" w:pos="10065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4286F">
        <w:rPr>
          <w:rFonts w:ascii="Times New Roman" w:hAnsi="Times New Roman" w:cs="Times New Roman"/>
          <w:sz w:val="22"/>
        </w:rPr>
        <w:t xml:space="preserve">Samodzielny Publiczny Zakład Opieki Zdrowotnej „MEDITRANS OSTROŁĘKA”  Stacja Pogotowia Ratunkowego i Transportu Sanitarnego w Ostrołęce, 07-410 Ostrołęka, ul. Kościuszki 49, REGON: 000297610, NIP: 758-18-78-913 zwany dalej Zamawiającym zaprasza do złożenia ofert w przetargu </w:t>
      </w:r>
      <w:r w:rsidRPr="0064286F">
        <w:rPr>
          <w:rFonts w:ascii="Times New Roman" w:hAnsi="Times New Roman" w:cs="Times New Roman"/>
          <w:sz w:val="22"/>
          <w:szCs w:val="22"/>
        </w:rPr>
        <w:t xml:space="preserve">ofertowym na wynajem </w:t>
      </w:r>
      <w:r w:rsidR="0064286F" w:rsidRPr="0064286F">
        <w:rPr>
          <w:rFonts w:ascii="Times New Roman" w:hAnsi="Times New Roman" w:cs="Times New Roman"/>
          <w:sz w:val="22"/>
          <w:szCs w:val="22"/>
        </w:rPr>
        <w:t xml:space="preserve"> pomieszczeń użytkowych w budynku przy ul. Kościuszki 49 w Ostrołęce.</w:t>
      </w:r>
    </w:p>
    <w:p w:rsidR="0064286F" w:rsidRPr="0064286F" w:rsidRDefault="0064286F" w:rsidP="0064286F">
      <w:pPr>
        <w:tabs>
          <w:tab w:val="left" w:pos="720"/>
          <w:tab w:val="left" w:pos="10065"/>
        </w:tabs>
        <w:spacing w:before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4286F">
        <w:rPr>
          <w:rFonts w:ascii="Times New Roman" w:hAnsi="Times New Roman" w:cs="Times New Roman"/>
          <w:b/>
          <w:sz w:val="22"/>
          <w:szCs w:val="22"/>
        </w:rPr>
        <w:t>Część I:</w:t>
      </w:r>
    </w:p>
    <w:p w:rsidR="0064286F" w:rsidRPr="0064286F" w:rsidRDefault="0064286F" w:rsidP="0064286F">
      <w:pPr>
        <w:tabs>
          <w:tab w:val="left" w:pos="720"/>
          <w:tab w:val="left" w:pos="10065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4286F">
        <w:rPr>
          <w:rFonts w:ascii="Times New Roman" w:hAnsi="Times New Roman" w:cs="Times New Roman"/>
          <w:sz w:val="22"/>
          <w:szCs w:val="22"/>
        </w:rPr>
        <w:t xml:space="preserve">Dwa pomieszczenia </w:t>
      </w:r>
      <w:r w:rsidR="004D1AF1">
        <w:rPr>
          <w:rFonts w:ascii="Times New Roman" w:hAnsi="Times New Roman" w:cs="Times New Roman"/>
          <w:sz w:val="22"/>
          <w:szCs w:val="22"/>
        </w:rPr>
        <w:t xml:space="preserve">oznaczone </w:t>
      </w:r>
      <w:r w:rsidRPr="0064286F">
        <w:rPr>
          <w:rFonts w:ascii="Times New Roman" w:hAnsi="Times New Roman" w:cs="Times New Roman"/>
          <w:sz w:val="22"/>
          <w:szCs w:val="22"/>
        </w:rPr>
        <w:t xml:space="preserve"> nr 11 i 13 o łącznej pow. 16,3 m</w:t>
      </w:r>
      <w:r w:rsidRPr="0064286F"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r w:rsidRPr="0064286F">
        <w:rPr>
          <w:rFonts w:ascii="Times New Roman" w:hAnsi="Times New Roman" w:cs="Times New Roman"/>
          <w:sz w:val="22"/>
          <w:szCs w:val="22"/>
        </w:rPr>
        <w:t xml:space="preserve"> plus pow. wspólna o  pow. 6,98 </w:t>
      </w:r>
      <w:proofErr w:type="spellStart"/>
      <w:r w:rsidRPr="0064286F">
        <w:rPr>
          <w:rFonts w:ascii="Times New Roman" w:hAnsi="Times New Roman" w:cs="Times New Roman"/>
          <w:sz w:val="22"/>
          <w:szCs w:val="22"/>
        </w:rPr>
        <w:t>m²</w:t>
      </w:r>
      <w:proofErr w:type="spellEnd"/>
      <w:r w:rsidRPr="0064286F">
        <w:rPr>
          <w:rFonts w:ascii="Times New Roman" w:hAnsi="Times New Roman" w:cs="Times New Roman"/>
          <w:sz w:val="22"/>
          <w:szCs w:val="22"/>
        </w:rPr>
        <w:t>.</w:t>
      </w:r>
    </w:p>
    <w:p w:rsidR="0064286F" w:rsidRPr="0064286F" w:rsidRDefault="0064286F" w:rsidP="0064286F">
      <w:pPr>
        <w:tabs>
          <w:tab w:val="left" w:pos="720"/>
          <w:tab w:val="left" w:pos="10065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4286F">
        <w:rPr>
          <w:rFonts w:ascii="Times New Roman" w:hAnsi="Times New Roman" w:cs="Times New Roman"/>
          <w:sz w:val="22"/>
          <w:szCs w:val="22"/>
        </w:rPr>
        <w:t xml:space="preserve"> </w:t>
      </w:r>
      <w:r w:rsidRPr="0064286F">
        <w:rPr>
          <w:rFonts w:ascii="Times New Roman" w:hAnsi="Times New Roman" w:cs="Times New Roman"/>
          <w:b/>
          <w:sz w:val="22"/>
          <w:szCs w:val="22"/>
        </w:rPr>
        <w:t>Część II:</w:t>
      </w:r>
    </w:p>
    <w:p w:rsidR="0064286F" w:rsidRDefault="0064286F" w:rsidP="0064286F">
      <w:pPr>
        <w:tabs>
          <w:tab w:val="left" w:pos="720"/>
          <w:tab w:val="left" w:pos="10065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4286F">
        <w:rPr>
          <w:rFonts w:ascii="Times New Roman" w:hAnsi="Times New Roman" w:cs="Times New Roman"/>
          <w:sz w:val="22"/>
          <w:szCs w:val="22"/>
        </w:rPr>
        <w:t>Pomieszczenie</w:t>
      </w:r>
      <w:r w:rsidR="006530E9">
        <w:rPr>
          <w:rFonts w:ascii="Times New Roman" w:hAnsi="Times New Roman" w:cs="Times New Roman"/>
          <w:sz w:val="22"/>
          <w:szCs w:val="22"/>
        </w:rPr>
        <w:t xml:space="preserve"> oznaczone</w:t>
      </w:r>
      <w:r w:rsidRPr="0064286F">
        <w:rPr>
          <w:rFonts w:ascii="Times New Roman" w:hAnsi="Times New Roman" w:cs="Times New Roman"/>
          <w:sz w:val="22"/>
          <w:szCs w:val="22"/>
        </w:rPr>
        <w:t xml:space="preserve"> nr 8 o pow. 13,92m² plus pow. wspólna o  pow. 6,98 </w:t>
      </w:r>
      <w:proofErr w:type="spellStart"/>
      <w:r w:rsidRPr="0064286F">
        <w:rPr>
          <w:rFonts w:ascii="Times New Roman" w:hAnsi="Times New Roman" w:cs="Times New Roman"/>
          <w:sz w:val="22"/>
          <w:szCs w:val="22"/>
        </w:rPr>
        <w:t>m²</w:t>
      </w:r>
      <w:proofErr w:type="spellEnd"/>
      <w:r w:rsidRPr="0064286F">
        <w:rPr>
          <w:rFonts w:ascii="Times New Roman" w:hAnsi="Times New Roman" w:cs="Times New Roman"/>
          <w:sz w:val="22"/>
          <w:szCs w:val="22"/>
        </w:rPr>
        <w:t>.</w:t>
      </w:r>
    </w:p>
    <w:p w:rsidR="00E755C5" w:rsidRDefault="00E755C5" w:rsidP="0064286F">
      <w:pPr>
        <w:tabs>
          <w:tab w:val="left" w:pos="720"/>
          <w:tab w:val="left" w:pos="10065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Plan pomieszczeń stanowi Zał. Nr 1 do specyfikacji.</w:t>
      </w:r>
    </w:p>
    <w:p w:rsidR="0064286F" w:rsidRPr="0064286F" w:rsidRDefault="0064286F" w:rsidP="0064286F">
      <w:pPr>
        <w:tabs>
          <w:tab w:val="left" w:pos="720"/>
          <w:tab w:val="left" w:pos="10065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:rsidR="00E92059" w:rsidRDefault="0064286F" w:rsidP="00E92059">
      <w:pPr>
        <w:numPr>
          <w:ilvl w:val="1"/>
          <w:numId w:val="2"/>
        </w:numPr>
        <w:tabs>
          <w:tab w:val="left" w:pos="495"/>
        </w:tabs>
        <w:jc w:val="both"/>
      </w:pPr>
      <w:r>
        <w:rPr>
          <w:rFonts w:ascii="Times New Roman" w:hAnsi="Times New Roman" w:cs="Times New Roman"/>
          <w:sz w:val="22"/>
        </w:rPr>
        <w:t>Okres wynajmu: od dnia 01.04.2023</w:t>
      </w:r>
      <w:r w:rsidR="00E92059" w:rsidRPr="0064286F">
        <w:rPr>
          <w:rFonts w:ascii="Times New Roman" w:hAnsi="Times New Roman" w:cs="Times New Roman"/>
          <w:sz w:val="22"/>
        </w:rPr>
        <w:t xml:space="preserve"> </w:t>
      </w:r>
      <w:proofErr w:type="spellStart"/>
      <w:r w:rsidR="00E92059" w:rsidRPr="0064286F">
        <w:rPr>
          <w:rFonts w:ascii="Times New Roman" w:hAnsi="Times New Roman" w:cs="Times New Roman"/>
          <w:sz w:val="22"/>
        </w:rPr>
        <w:t>r</w:t>
      </w:r>
      <w:proofErr w:type="spellEnd"/>
      <w:r w:rsidR="00E92059" w:rsidRPr="0064286F">
        <w:rPr>
          <w:rFonts w:ascii="Times New Roman" w:hAnsi="Times New Roman" w:cs="Times New Roman"/>
          <w:sz w:val="22"/>
        </w:rPr>
        <w:t xml:space="preserve"> na czas nieoznaczony.</w:t>
      </w:r>
    </w:p>
    <w:p w:rsidR="00E92059" w:rsidRDefault="00E92059" w:rsidP="00E92059">
      <w:pPr>
        <w:numPr>
          <w:ilvl w:val="1"/>
          <w:numId w:val="2"/>
        </w:numPr>
        <w:tabs>
          <w:tab w:val="left" w:pos="495"/>
        </w:tabs>
        <w:jc w:val="both"/>
      </w:pPr>
      <w:r>
        <w:rPr>
          <w:rFonts w:ascii="Times New Roman" w:hAnsi="Times New Roman" w:cs="Times New Roman"/>
          <w:sz w:val="22"/>
        </w:rPr>
        <w:t>Szcze</w:t>
      </w:r>
      <w:r w:rsidR="004D1AF1">
        <w:rPr>
          <w:rFonts w:ascii="Times New Roman" w:hAnsi="Times New Roman" w:cs="Times New Roman"/>
          <w:sz w:val="22"/>
        </w:rPr>
        <w:t xml:space="preserve">gółowy zakres przetargu określony </w:t>
      </w:r>
      <w:r>
        <w:rPr>
          <w:rFonts w:ascii="Times New Roman" w:hAnsi="Times New Roman" w:cs="Times New Roman"/>
          <w:sz w:val="22"/>
        </w:rPr>
        <w:t xml:space="preserve"> został w Rozdziale II „Szczegółowe warunki przetargu”.</w:t>
      </w:r>
    </w:p>
    <w:p w:rsidR="00E92059" w:rsidRDefault="00E92059" w:rsidP="00E92059">
      <w:pPr>
        <w:numPr>
          <w:ilvl w:val="1"/>
          <w:numId w:val="2"/>
        </w:numPr>
        <w:tabs>
          <w:tab w:val="left" w:pos="495"/>
        </w:tabs>
        <w:jc w:val="both"/>
      </w:pPr>
      <w:r>
        <w:rPr>
          <w:rFonts w:ascii="Times New Roman" w:hAnsi="Times New Roman" w:cs="Times New Roman"/>
          <w:sz w:val="22"/>
        </w:rPr>
        <w:t>W</w:t>
      </w:r>
      <w:r w:rsidR="003B2645">
        <w:rPr>
          <w:rFonts w:ascii="Times New Roman" w:hAnsi="Times New Roman" w:cs="Times New Roman"/>
          <w:sz w:val="22"/>
        </w:rPr>
        <w:t>ywoławcza cena   wynosi 13,00</w:t>
      </w:r>
      <w:r w:rsidR="008A7FCB">
        <w:rPr>
          <w:rFonts w:ascii="Times New Roman" w:hAnsi="Times New Roman" w:cs="Times New Roman"/>
          <w:sz w:val="22"/>
        </w:rPr>
        <w:t xml:space="preserve"> zł </w:t>
      </w:r>
      <w:r w:rsidR="003B2645">
        <w:rPr>
          <w:rFonts w:ascii="Times New Roman" w:hAnsi="Times New Roman" w:cs="Times New Roman"/>
          <w:sz w:val="22"/>
        </w:rPr>
        <w:t xml:space="preserve"> netto za 1m² wynajmowanej powierzchni</w:t>
      </w:r>
      <w:r w:rsidR="006666DA">
        <w:rPr>
          <w:rFonts w:ascii="Times New Roman" w:hAnsi="Times New Roman" w:cs="Times New Roman"/>
          <w:sz w:val="22"/>
        </w:rPr>
        <w:t xml:space="preserve">  plus</w:t>
      </w:r>
      <w:r w:rsidR="003B2645">
        <w:rPr>
          <w:rFonts w:ascii="Times New Roman" w:hAnsi="Times New Roman" w:cs="Times New Roman"/>
          <w:sz w:val="22"/>
        </w:rPr>
        <w:t xml:space="preserve"> należny podatek</w:t>
      </w:r>
      <w:r>
        <w:rPr>
          <w:rFonts w:ascii="Times New Roman" w:hAnsi="Times New Roman" w:cs="Times New Roman"/>
          <w:sz w:val="22"/>
        </w:rPr>
        <w:t xml:space="preserve"> VAT </w:t>
      </w:r>
      <w:r w:rsidR="003B2645">
        <w:rPr>
          <w:rFonts w:ascii="Times New Roman" w:hAnsi="Times New Roman" w:cs="Times New Roman"/>
          <w:sz w:val="22"/>
        </w:rPr>
        <w:t xml:space="preserve"> w wysokości 23% </w:t>
      </w:r>
      <w:r>
        <w:rPr>
          <w:rFonts w:ascii="Times New Roman" w:hAnsi="Times New Roman" w:cs="Times New Roman"/>
          <w:sz w:val="22"/>
        </w:rPr>
        <w:t>miesięcznie.</w:t>
      </w:r>
    </w:p>
    <w:p w:rsidR="00E92059" w:rsidRDefault="00E92059" w:rsidP="00E92059">
      <w:pPr>
        <w:numPr>
          <w:ilvl w:val="1"/>
          <w:numId w:val="2"/>
        </w:numPr>
        <w:tabs>
          <w:tab w:val="left" w:pos="495"/>
        </w:tabs>
      </w:pPr>
      <w:r>
        <w:rPr>
          <w:rFonts w:ascii="Times New Roman" w:hAnsi="Times New Roman" w:cs="Times New Roman"/>
          <w:sz w:val="22"/>
        </w:rPr>
        <w:t xml:space="preserve">Oferty zawierające propozycje stawki niższej od ceny wywoławczej zostaną odrzucone.  </w:t>
      </w:r>
    </w:p>
    <w:p w:rsidR="00E92059" w:rsidRDefault="00E92059" w:rsidP="00E92059">
      <w:pPr>
        <w:numPr>
          <w:ilvl w:val="0"/>
          <w:numId w:val="3"/>
        </w:numPr>
        <w:tabs>
          <w:tab w:val="left" w:pos="360"/>
        </w:tabs>
        <w:jc w:val="both"/>
      </w:pPr>
      <w:r>
        <w:rPr>
          <w:rFonts w:ascii="Times New Roman" w:eastAsia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Opis sposobu przygotowania ofert.</w:t>
      </w:r>
    </w:p>
    <w:p w:rsidR="00E92059" w:rsidRDefault="00E92059" w:rsidP="00E92059">
      <w:pPr>
        <w:numPr>
          <w:ilvl w:val="1"/>
          <w:numId w:val="4"/>
        </w:numPr>
        <w:tabs>
          <w:tab w:val="left" w:pos="540"/>
        </w:tabs>
        <w:jc w:val="both"/>
      </w:pPr>
      <w:r>
        <w:rPr>
          <w:rFonts w:ascii="Times New Roman" w:hAnsi="Times New Roman" w:cs="Times New Roman"/>
          <w:sz w:val="22"/>
        </w:rPr>
        <w:t xml:space="preserve">Oferty składane przez Oferentów powinny być </w:t>
      </w:r>
      <w:r w:rsidR="00B07D04">
        <w:rPr>
          <w:rFonts w:ascii="Times New Roman" w:hAnsi="Times New Roman" w:cs="Times New Roman"/>
          <w:sz w:val="22"/>
        </w:rPr>
        <w:t>sporządzone na Formularzu ofertowym</w:t>
      </w:r>
      <w:r w:rsidR="008A7FCB">
        <w:rPr>
          <w:rFonts w:ascii="Times New Roman" w:hAnsi="Times New Roman" w:cs="Times New Roman"/>
          <w:sz w:val="22"/>
        </w:rPr>
        <w:t xml:space="preserve"> załączonym do</w:t>
      </w:r>
      <w:r>
        <w:rPr>
          <w:rFonts w:ascii="Times New Roman" w:hAnsi="Times New Roman" w:cs="Times New Roman"/>
          <w:sz w:val="22"/>
        </w:rPr>
        <w:t xml:space="preserve"> niniejszej specyfikacji. Sporządzenie oferty w innej formie spowoduje jej odrzucenie.</w:t>
      </w:r>
    </w:p>
    <w:p w:rsidR="00E92059" w:rsidRDefault="00E92059" w:rsidP="00E92059">
      <w:pPr>
        <w:numPr>
          <w:ilvl w:val="1"/>
          <w:numId w:val="4"/>
        </w:numPr>
        <w:tabs>
          <w:tab w:val="left" w:pos="540"/>
        </w:tabs>
        <w:jc w:val="both"/>
      </w:pPr>
      <w:r>
        <w:rPr>
          <w:rFonts w:ascii="Times New Roman" w:hAnsi="Times New Roman" w:cs="Times New Roman"/>
          <w:sz w:val="22"/>
        </w:rPr>
        <w:t xml:space="preserve">Oferent – osoba fizyczna lub osoba prawna ma </w:t>
      </w:r>
      <w:r w:rsidR="003B2645">
        <w:rPr>
          <w:rFonts w:ascii="Times New Roman" w:hAnsi="Times New Roman" w:cs="Times New Roman"/>
          <w:sz w:val="22"/>
        </w:rPr>
        <w:t>prawo złożyć tylko jedną ofertę na Część I lub Część II zapytania ofertowego.</w:t>
      </w:r>
      <w:r>
        <w:rPr>
          <w:rFonts w:ascii="Times New Roman" w:hAnsi="Times New Roman" w:cs="Times New Roman"/>
          <w:sz w:val="22"/>
        </w:rPr>
        <w:t xml:space="preserve"> Oferent, który przedłoży więcej niż </w:t>
      </w:r>
      <w:r w:rsidR="00553F40">
        <w:rPr>
          <w:rFonts w:ascii="Times New Roman" w:hAnsi="Times New Roman" w:cs="Times New Roman"/>
          <w:sz w:val="22"/>
        </w:rPr>
        <w:t>jedną ofertę, zostanie wykluczony, a jego oferty zostaną odrzucone.</w:t>
      </w:r>
    </w:p>
    <w:p w:rsidR="00E92059" w:rsidRDefault="00E92059" w:rsidP="00E92059">
      <w:pPr>
        <w:numPr>
          <w:ilvl w:val="1"/>
          <w:numId w:val="4"/>
        </w:numPr>
        <w:tabs>
          <w:tab w:val="left" w:pos="540"/>
        </w:tabs>
        <w:jc w:val="both"/>
      </w:pPr>
      <w:r>
        <w:rPr>
          <w:rFonts w:ascii="Times New Roman" w:hAnsi="Times New Roman" w:cs="Times New Roman"/>
          <w:sz w:val="22"/>
        </w:rPr>
        <w:t>Oferenci ponoszą wszelkie koszty związane z przygotowaniem i złożeniem oferty. Poniesienie tych kosztów przez Oferenta nie powoduje żadnych zobowiązań do ich zwrotu po stronie SPZOZ</w:t>
      </w:r>
      <w:r w:rsidR="00831821">
        <w:rPr>
          <w:rFonts w:ascii="Times New Roman" w:hAnsi="Times New Roman" w:cs="Times New Roman"/>
          <w:sz w:val="22"/>
        </w:rPr>
        <w:t xml:space="preserve"> „MEDITRANS OSTROŁEKA”</w:t>
      </w:r>
      <w:r>
        <w:rPr>
          <w:rFonts w:ascii="Times New Roman" w:hAnsi="Times New Roman" w:cs="Times New Roman"/>
          <w:sz w:val="22"/>
        </w:rPr>
        <w:t xml:space="preserve"> i nie powoduje ich zaliczenia na poczet wadium. </w:t>
      </w:r>
    </w:p>
    <w:p w:rsidR="00E92059" w:rsidRDefault="00E92059" w:rsidP="00E92059">
      <w:pPr>
        <w:numPr>
          <w:ilvl w:val="1"/>
          <w:numId w:val="4"/>
        </w:numPr>
        <w:tabs>
          <w:tab w:val="left" w:pos="540"/>
        </w:tabs>
        <w:jc w:val="both"/>
      </w:pPr>
      <w:r>
        <w:rPr>
          <w:rFonts w:ascii="Times New Roman" w:hAnsi="Times New Roman" w:cs="Times New Roman"/>
          <w:sz w:val="22"/>
        </w:rPr>
        <w:t>Oferta powinna być napisana w języku polski</w:t>
      </w:r>
      <w:r w:rsidR="00831821">
        <w:rPr>
          <w:rFonts w:ascii="Times New Roman" w:hAnsi="Times New Roman" w:cs="Times New Roman"/>
          <w:sz w:val="22"/>
        </w:rPr>
        <w:t xml:space="preserve">m, na </w:t>
      </w:r>
      <w:r>
        <w:rPr>
          <w:rFonts w:ascii="Times New Roman" w:hAnsi="Times New Roman" w:cs="Times New Roman"/>
          <w:sz w:val="22"/>
        </w:rPr>
        <w:t xml:space="preserve"> komputerze oraz podpisana</w:t>
      </w:r>
      <w:r w:rsidR="00D024A8">
        <w:rPr>
          <w:rFonts w:ascii="Times New Roman" w:hAnsi="Times New Roman" w:cs="Times New Roman"/>
          <w:sz w:val="22"/>
        </w:rPr>
        <w:t xml:space="preserve"> odręcznie </w:t>
      </w:r>
      <w:r>
        <w:rPr>
          <w:rFonts w:ascii="Times New Roman" w:hAnsi="Times New Roman" w:cs="Times New Roman"/>
          <w:sz w:val="22"/>
        </w:rPr>
        <w:t xml:space="preserve"> przez osobę upoważnioną do reprezentowania firmy na zewnątrz.</w:t>
      </w:r>
    </w:p>
    <w:p w:rsidR="00E92059" w:rsidRDefault="00E92059" w:rsidP="00E92059">
      <w:pPr>
        <w:numPr>
          <w:ilvl w:val="1"/>
          <w:numId w:val="4"/>
        </w:numPr>
        <w:tabs>
          <w:tab w:val="left" w:pos="540"/>
        </w:tabs>
        <w:jc w:val="both"/>
      </w:pPr>
      <w:r>
        <w:rPr>
          <w:rFonts w:ascii="Times New Roman" w:hAnsi="Times New Roman" w:cs="Times New Roman"/>
          <w:sz w:val="22"/>
        </w:rPr>
        <w:t>Wszelkie poprawki l</w:t>
      </w:r>
      <w:r w:rsidR="007776E2">
        <w:rPr>
          <w:rFonts w:ascii="Times New Roman" w:hAnsi="Times New Roman" w:cs="Times New Roman"/>
          <w:sz w:val="22"/>
        </w:rPr>
        <w:t>ub zmiany w treści</w:t>
      </w:r>
      <w:r>
        <w:rPr>
          <w:rFonts w:ascii="Times New Roman" w:hAnsi="Times New Roman" w:cs="Times New Roman"/>
          <w:sz w:val="22"/>
        </w:rPr>
        <w:t xml:space="preserve"> oferty muszą być pod rygorem nieważności oferty parafowane i datowane własnoręcznie przez osobę podpisującą ofertę.</w:t>
      </w:r>
    </w:p>
    <w:p w:rsidR="00E92059" w:rsidRDefault="00E92059" w:rsidP="00E92059">
      <w:pPr>
        <w:numPr>
          <w:ilvl w:val="1"/>
          <w:numId w:val="4"/>
        </w:numPr>
        <w:tabs>
          <w:tab w:val="left" w:pos="540"/>
        </w:tabs>
        <w:jc w:val="both"/>
      </w:pPr>
      <w:r>
        <w:rPr>
          <w:rFonts w:ascii="Times New Roman" w:hAnsi="Times New Roman" w:cs="Times New Roman"/>
          <w:sz w:val="22"/>
        </w:rPr>
        <w:t>Do oferty Oferent dołączy wszystkie wymagane dokumenty określone w pkt. 4 niniejszej specyfikacji.</w:t>
      </w:r>
    </w:p>
    <w:p w:rsidR="00E92059" w:rsidRDefault="00E92059" w:rsidP="00E92059">
      <w:pPr>
        <w:numPr>
          <w:ilvl w:val="1"/>
          <w:numId w:val="4"/>
        </w:numPr>
        <w:tabs>
          <w:tab w:val="left" w:pos="540"/>
        </w:tabs>
        <w:jc w:val="both"/>
      </w:pPr>
      <w:r>
        <w:rPr>
          <w:rFonts w:ascii="Times New Roman" w:hAnsi="Times New Roman" w:cs="Times New Roman"/>
          <w:sz w:val="22"/>
        </w:rPr>
        <w:t>W przypadku, gdy oferent dołączy jako załącznik do oferty kopię jakiegoś dokumentu, kopia ta winna być poświadczona za zgodność z oryginałem przez upełnomocnionego przedstawiciela Oferenta.</w:t>
      </w:r>
    </w:p>
    <w:p w:rsidR="00E92059" w:rsidRDefault="00E92059" w:rsidP="00E92059">
      <w:pPr>
        <w:ind w:left="540"/>
      </w:pPr>
      <w:r>
        <w:rPr>
          <w:rFonts w:ascii="Times New Roman" w:hAnsi="Times New Roman" w:cs="Times New Roman"/>
          <w:sz w:val="22"/>
        </w:rPr>
        <w:t>Zamawiający zażąda przedstawienia oryginału lub notarialnie potwierdzonej kopii dokumentu</w:t>
      </w:r>
    </w:p>
    <w:p w:rsidR="00E92059" w:rsidRDefault="00E92059" w:rsidP="00E92059">
      <w:pPr>
        <w:ind w:left="540"/>
      </w:pPr>
      <w:r>
        <w:rPr>
          <w:rFonts w:ascii="Times New Roman" w:hAnsi="Times New Roman" w:cs="Times New Roman"/>
          <w:sz w:val="22"/>
        </w:rPr>
        <w:t>wyłącznie wtedy, gdy przedstawiona przez Oferenta kserokopia dokumentu jest nieczytelna lub budzi wątpliwości co do jej prawdziwości, a Zamawiający nie może sprawdzić jej autentyczności w inny sposób.</w:t>
      </w:r>
    </w:p>
    <w:p w:rsidR="00E92059" w:rsidRDefault="00E92059" w:rsidP="00E92059">
      <w:pPr>
        <w:numPr>
          <w:ilvl w:val="1"/>
          <w:numId w:val="4"/>
        </w:numPr>
        <w:tabs>
          <w:tab w:val="left" w:pos="540"/>
        </w:tabs>
        <w:jc w:val="both"/>
      </w:pPr>
      <w:r>
        <w:rPr>
          <w:rFonts w:ascii="Times New Roman" w:hAnsi="Times New Roman" w:cs="Times New Roman"/>
          <w:sz w:val="22"/>
        </w:rPr>
        <w:t>Oferenci przedstawią ofertę zgodnie z wymaganiami określonymi w niniejszej specyfikacji</w:t>
      </w:r>
      <w:r>
        <w:rPr>
          <w:rFonts w:ascii="Times New Roman" w:hAnsi="Times New Roman" w:cs="Times New Roman"/>
          <w:b/>
          <w:sz w:val="22"/>
        </w:rPr>
        <w:t xml:space="preserve">. </w:t>
      </w:r>
    </w:p>
    <w:p w:rsidR="00E92059" w:rsidRDefault="00E92059" w:rsidP="00E92059">
      <w:pPr>
        <w:numPr>
          <w:ilvl w:val="1"/>
          <w:numId w:val="4"/>
        </w:numPr>
        <w:tabs>
          <w:tab w:val="left" w:pos="540"/>
        </w:tabs>
        <w:jc w:val="both"/>
      </w:pPr>
      <w:r>
        <w:rPr>
          <w:rFonts w:ascii="Times New Roman" w:hAnsi="Times New Roman" w:cs="Times New Roman"/>
          <w:sz w:val="22"/>
        </w:rPr>
        <w:t>Oferent musi umieścić ofertę w kopercie, która będzie posiadać oznaczenie:</w:t>
      </w:r>
    </w:p>
    <w:p w:rsidR="00E92059" w:rsidRDefault="00E92059" w:rsidP="00E92059">
      <w:pPr>
        <w:jc w:val="center"/>
        <w:rPr>
          <w:rFonts w:ascii="Times New Roman" w:hAnsi="Times New Roman" w:cs="Times New Roman"/>
          <w:b/>
          <w:sz w:val="22"/>
        </w:rPr>
      </w:pPr>
    </w:p>
    <w:p w:rsidR="00E92059" w:rsidRPr="005251EA" w:rsidRDefault="005251EA" w:rsidP="00E92059">
      <w:pPr>
        <w:jc w:val="center"/>
        <w:rPr>
          <w:rFonts w:ascii="Times New Roman" w:hAnsi="Times New Roman" w:cs="Times New Roman"/>
          <w:b/>
          <w:sz w:val="22"/>
        </w:rPr>
      </w:pPr>
      <w:r w:rsidRPr="005251EA">
        <w:rPr>
          <w:rFonts w:ascii="Arial" w:hAnsi="Arial" w:cs="Arial"/>
          <w:b/>
          <w:sz w:val="20"/>
          <w:szCs w:val="20"/>
        </w:rPr>
        <w:t>„Oferta w postępowaniu przetargowym na wynajem pomieszczeń przy ul. Kościuszki 49</w:t>
      </w:r>
      <w:r w:rsidR="007776E2">
        <w:rPr>
          <w:rFonts w:ascii="Arial" w:hAnsi="Arial" w:cs="Arial"/>
          <w:b/>
          <w:sz w:val="20"/>
          <w:szCs w:val="20"/>
        </w:rPr>
        <w:br/>
      </w:r>
      <w:r w:rsidRPr="005251EA">
        <w:rPr>
          <w:rFonts w:ascii="Arial" w:hAnsi="Arial" w:cs="Arial"/>
          <w:b/>
          <w:sz w:val="20"/>
          <w:szCs w:val="20"/>
        </w:rPr>
        <w:t xml:space="preserve"> w Ostrołęce Część I lub Część II”  </w:t>
      </w:r>
    </w:p>
    <w:p w:rsidR="00E92059" w:rsidRDefault="00E92059" w:rsidP="00E92059">
      <w:pPr>
        <w:ind w:left="540"/>
      </w:pPr>
      <w:r>
        <w:rPr>
          <w:rFonts w:ascii="Times New Roman" w:hAnsi="Times New Roman" w:cs="Times New Roman"/>
          <w:sz w:val="22"/>
        </w:rPr>
        <w:t>Poza oznaczeniem podanym wyżej koper</w:t>
      </w:r>
      <w:r w:rsidR="000D1F4F">
        <w:rPr>
          <w:rFonts w:ascii="Times New Roman" w:hAnsi="Times New Roman" w:cs="Times New Roman"/>
          <w:sz w:val="22"/>
        </w:rPr>
        <w:t xml:space="preserve">ta musi posiadać nazwę i adres oraz </w:t>
      </w:r>
      <w:r>
        <w:rPr>
          <w:rFonts w:ascii="Times New Roman" w:hAnsi="Times New Roman" w:cs="Times New Roman"/>
          <w:sz w:val="22"/>
        </w:rPr>
        <w:t xml:space="preserve"> telefon Oferenta. Koperta zawierająca ofertę wraz z załącznikami winna być zamknięta i opatrzona dopiskiem „Nie otwierać przed terminem otwarcia ofert”. Na koperc</w:t>
      </w:r>
      <w:r w:rsidR="00650567">
        <w:rPr>
          <w:rFonts w:ascii="Times New Roman" w:hAnsi="Times New Roman" w:cs="Times New Roman"/>
          <w:sz w:val="22"/>
        </w:rPr>
        <w:t>ie winien być adres Zamawiającego</w:t>
      </w:r>
      <w:r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lastRenderedPageBreak/>
        <w:t>czyli SPZOZ „MEDITRANS O</w:t>
      </w:r>
      <w:r w:rsidR="005D5710">
        <w:rPr>
          <w:rFonts w:ascii="Times New Roman" w:hAnsi="Times New Roman" w:cs="Times New Roman"/>
          <w:sz w:val="22"/>
        </w:rPr>
        <w:t xml:space="preserve">STROŁĘKA” </w:t>
      </w:r>
      <w:proofErr w:type="spellStart"/>
      <w:r w:rsidR="005D5710">
        <w:rPr>
          <w:rFonts w:ascii="Times New Roman" w:hAnsi="Times New Roman" w:cs="Times New Roman"/>
          <w:sz w:val="22"/>
        </w:rPr>
        <w:t>SPRi</w:t>
      </w:r>
      <w:r w:rsidR="005251EA">
        <w:rPr>
          <w:rFonts w:ascii="Times New Roman" w:hAnsi="Times New Roman" w:cs="Times New Roman"/>
          <w:sz w:val="22"/>
        </w:rPr>
        <w:t>TS</w:t>
      </w:r>
      <w:proofErr w:type="spellEnd"/>
      <w:r w:rsidR="005251EA">
        <w:rPr>
          <w:rFonts w:ascii="Times New Roman" w:hAnsi="Times New Roman" w:cs="Times New Roman"/>
          <w:sz w:val="22"/>
        </w:rPr>
        <w:t xml:space="preserve"> w Ostrołęce u</w:t>
      </w:r>
      <w:r w:rsidR="005D5710">
        <w:rPr>
          <w:rFonts w:ascii="Times New Roman" w:hAnsi="Times New Roman" w:cs="Times New Roman"/>
          <w:sz w:val="22"/>
        </w:rPr>
        <w:t>l</w:t>
      </w:r>
      <w:r w:rsidR="005251EA">
        <w:rPr>
          <w:rFonts w:ascii="Times New Roman" w:hAnsi="Times New Roman" w:cs="Times New Roman"/>
          <w:sz w:val="22"/>
        </w:rPr>
        <w:t>. Kościuszki 49, 07-410 Ostrołęka.</w:t>
      </w:r>
      <w:r>
        <w:rPr>
          <w:rFonts w:ascii="Times New Roman" w:hAnsi="Times New Roman" w:cs="Times New Roman"/>
          <w:sz w:val="22"/>
        </w:rPr>
        <w:t xml:space="preserve"> </w:t>
      </w:r>
    </w:p>
    <w:p w:rsidR="00E92059" w:rsidRDefault="00E92059" w:rsidP="00E92059">
      <w:pPr>
        <w:numPr>
          <w:ilvl w:val="1"/>
          <w:numId w:val="4"/>
        </w:numPr>
        <w:tabs>
          <w:tab w:val="left" w:pos="540"/>
        </w:tabs>
        <w:jc w:val="both"/>
      </w:pPr>
      <w:r>
        <w:rPr>
          <w:rFonts w:ascii="Times New Roman" w:hAnsi="Times New Roman" w:cs="Times New Roman"/>
          <w:sz w:val="22"/>
        </w:rPr>
        <w:t xml:space="preserve">Oferent może wprowadzić zmiany lub wycofać złożoną przez siebie ofertę pod warunkiem, </w:t>
      </w:r>
      <w:r w:rsidR="00A81DB3">
        <w:rPr>
          <w:rFonts w:ascii="Times New Roman" w:hAnsi="Times New Roman" w:cs="Times New Roman"/>
          <w:sz w:val="22"/>
        </w:rPr>
        <w:br/>
      </w:r>
      <w:r>
        <w:rPr>
          <w:rFonts w:ascii="Times New Roman" w:hAnsi="Times New Roman" w:cs="Times New Roman"/>
          <w:sz w:val="22"/>
        </w:rPr>
        <w:t>że Zamawiający otrzyma pisemne powiadomienie o wprowadzeniu zmian lub wycofaniu oferty przed upływem terminu składania ofert.</w:t>
      </w:r>
    </w:p>
    <w:p w:rsidR="00E92059" w:rsidRDefault="00E92059" w:rsidP="00E92059">
      <w:pPr>
        <w:ind w:left="540"/>
      </w:pPr>
      <w:r>
        <w:rPr>
          <w:rFonts w:ascii="Times New Roman" w:hAnsi="Times New Roman" w:cs="Times New Roman"/>
          <w:sz w:val="22"/>
        </w:rPr>
        <w:t>Powiadomienie o wprowadzeniu zmian lub wycofaniu oferty musi być oznaczone jak w punkcie 2.9. oraz dodatkowo podpisane: „</w:t>
      </w:r>
      <w:r w:rsidRPr="005D5710">
        <w:rPr>
          <w:rFonts w:ascii="Times New Roman" w:hAnsi="Times New Roman" w:cs="Times New Roman"/>
          <w:b/>
          <w:sz w:val="22"/>
        </w:rPr>
        <w:t>zmiana</w:t>
      </w:r>
      <w:r>
        <w:rPr>
          <w:rFonts w:ascii="Times New Roman" w:hAnsi="Times New Roman" w:cs="Times New Roman"/>
          <w:sz w:val="22"/>
        </w:rPr>
        <w:t>” lub „</w:t>
      </w:r>
      <w:r w:rsidRPr="005D5710">
        <w:rPr>
          <w:rFonts w:ascii="Times New Roman" w:hAnsi="Times New Roman" w:cs="Times New Roman"/>
          <w:b/>
          <w:sz w:val="22"/>
        </w:rPr>
        <w:t>wycofanie</w:t>
      </w:r>
      <w:r>
        <w:rPr>
          <w:rFonts w:ascii="Times New Roman" w:hAnsi="Times New Roman" w:cs="Times New Roman"/>
          <w:sz w:val="22"/>
        </w:rPr>
        <w:t>”.</w:t>
      </w:r>
    </w:p>
    <w:p w:rsidR="00E92059" w:rsidRDefault="00E92059" w:rsidP="00E92059">
      <w:pPr>
        <w:jc w:val="both"/>
        <w:rPr>
          <w:rFonts w:ascii="Times New Roman" w:hAnsi="Times New Roman" w:cs="Times New Roman"/>
          <w:b/>
          <w:sz w:val="22"/>
        </w:rPr>
      </w:pPr>
    </w:p>
    <w:p w:rsidR="00E92059" w:rsidRDefault="00E92059" w:rsidP="00E92059">
      <w:pPr>
        <w:jc w:val="both"/>
      </w:pPr>
      <w:r>
        <w:rPr>
          <w:rFonts w:ascii="Times New Roman" w:hAnsi="Times New Roman" w:cs="Times New Roman"/>
          <w:b/>
          <w:sz w:val="22"/>
        </w:rPr>
        <w:t>3.   Warunki,  których spełnienie wymagane jest od Oferentów.</w:t>
      </w:r>
    </w:p>
    <w:p w:rsidR="00E92059" w:rsidRDefault="00E92059" w:rsidP="00A81DB3">
      <w:pPr>
        <w:jc w:val="both"/>
      </w:pPr>
      <w:r>
        <w:rPr>
          <w:rFonts w:ascii="Times New Roman" w:eastAsia="Times New Roman" w:hAnsi="Times New Roman" w:cs="Times New Roman"/>
          <w:sz w:val="22"/>
        </w:rPr>
        <w:t xml:space="preserve">      </w:t>
      </w:r>
      <w:r>
        <w:rPr>
          <w:rFonts w:ascii="Times New Roman" w:hAnsi="Times New Roman" w:cs="Times New Roman"/>
          <w:sz w:val="22"/>
        </w:rPr>
        <w:t xml:space="preserve">O udzielenie zamówienia mogą ubiegać się Oferenci, którzy spełniają wymagania określone </w:t>
      </w:r>
      <w:r w:rsidR="00A81DB3">
        <w:rPr>
          <w:rFonts w:ascii="Times New Roman" w:hAnsi="Times New Roman" w:cs="Times New Roman"/>
          <w:sz w:val="22"/>
        </w:rPr>
        <w:br/>
        <w:t xml:space="preserve">      </w:t>
      </w:r>
      <w:r>
        <w:rPr>
          <w:rFonts w:ascii="Times New Roman" w:hAnsi="Times New Roman" w:cs="Times New Roman"/>
          <w:sz w:val="22"/>
        </w:rPr>
        <w:t>w   niniejszej specyfikacji.</w:t>
      </w:r>
    </w:p>
    <w:p w:rsidR="00E92059" w:rsidRDefault="00E92059" w:rsidP="00A81DB3">
      <w:pPr>
        <w:jc w:val="both"/>
      </w:pPr>
      <w:r>
        <w:rPr>
          <w:rFonts w:ascii="Times New Roman" w:eastAsia="Times New Roman" w:hAnsi="Times New Roman" w:cs="Times New Roman"/>
          <w:sz w:val="22"/>
        </w:rPr>
        <w:t xml:space="preserve">      </w:t>
      </w:r>
      <w:r>
        <w:rPr>
          <w:rFonts w:ascii="Times New Roman" w:hAnsi="Times New Roman" w:cs="Times New Roman"/>
          <w:sz w:val="22"/>
        </w:rPr>
        <w:t>Oferty nie spełniające wymagań określonych w warunkach przetargu będą odrzucone.</w:t>
      </w:r>
    </w:p>
    <w:p w:rsidR="00E92059" w:rsidRDefault="00E92059" w:rsidP="00E92059">
      <w:pPr>
        <w:jc w:val="both"/>
        <w:rPr>
          <w:rFonts w:ascii="Times New Roman" w:hAnsi="Times New Roman" w:cs="Times New Roman"/>
          <w:sz w:val="22"/>
        </w:rPr>
      </w:pPr>
    </w:p>
    <w:p w:rsidR="00E92059" w:rsidRDefault="00E92059" w:rsidP="00E92059">
      <w:pPr>
        <w:numPr>
          <w:ilvl w:val="0"/>
          <w:numId w:val="5"/>
        </w:numPr>
        <w:tabs>
          <w:tab w:val="left" w:pos="360"/>
        </w:tabs>
        <w:jc w:val="both"/>
      </w:pPr>
      <w:r>
        <w:rPr>
          <w:rFonts w:ascii="Times New Roman" w:hAnsi="Times New Roman" w:cs="Times New Roman"/>
          <w:b/>
          <w:sz w:val="22"/>
        </w:rPr>
        <w:t>Dokumenty składające się na ofertę.</w:t>
      </w:r>
    </w:p>
    <w:p w:rsidR="00E92059" w:rsidRDefault="00E92059" w:rsidP="00E92059">
      <w:pPr>
        <w:jc w:val="both"/>
        <w:rPr>
          <w:rFonts w:ascii="Times New Roman" w:hAnsi="Times New Roman" w:cs="Times New Roman"/>
          <w:b/>
          <w:sz w:val="22"/>
        </w:rPr>
      </w:pPr>
    </w:p>
    <w:p w:rsidR="00E92059" w:rsidRDefault="00E92059" w:rsidP="00E92059">
      <w:r>
        <w:rPr>
          <w:rFonts w:ascii="Times New Roman" w:hAnsi="Times New Roman" w:cs="Times New Roman"/>
          <w:sz w:val="22"/>
        </w:rPr>
        <w:t>Dla uznania ważności oferta musi zawierać niżej wymienione dokumenty:</w:t>
      </w:r>
    </w:p>
    <w:p w:rsidR="00E92059" w:rsidRDefault="00E92059" w:rsidP="00E92059">
      <w:pPr>
        <w:numPr>
          <w:ilvl w:val="1"/>
          <w:numId w:val="6"/>
        </w:numPr>
        <w:tabs>
          <w:tab w:val="left" w:pos="540"/>
        </w:tabs>
        <w:ind w:left="540" w:hanging="540"/>
        <w:jc w:val="both"/>
      </w:pPr>
      <w:r>
        <w:rPr>
          <w:rFonts w:ascii="Times New Roman" w:hAnsi="Times New Roman" w:cs="Times New Roman"/>
          <w:sz w:val="22"/>
        </w:rPr>
        <w:t>Formularz oferty na druku załączonym do niniejszej specyfikacji.</w:t>
      </w:r>
    </w:p>
    <w:p w:rsidR="00E92059" w:rsidRPr="00A23B0A" w:rsidRDefault="00E92059" w:rsidP="00B40F8C">
      <w:pPr>
        <w:numPr>
          <w:ilvl w:val="1"/>
          <w:numId w:val="6"/>
        </w:numPr>
        <w:tabs>
          <w:tab w:val="left" w:pos="284"/>
        </w:tabs>
        <w:ind w:left="540" w:hanging="540"/>
        <w:jc w:val="both"/>
      </w:pPr>
      <w:r>
        <w:rPr>
          <w:rFonts w:ascii="Times New Roman" w:hAnsi="Times New Roman" w:cs="Times New Roman"/>
          <w:sz w:val="22"/>
        </w:rPr>
        <w:t xml:space="preserve">Dokument dopuszczający Oferenta do obrotu prawnego (wypis </w:t>
      </w:r>
      <w:r w:rsidR="00BE218A">
        <w:rPr>
          <w:rFonts w:ascii="Times New Roman" w:hAnsi="Times New Roman" w:cs="Times New Roman"/>
          <w:sz w:val="22"/>
        </w:rPr>
        <w:t xml:space="preserve">lub odpis z właściwego rejestru </w:t>
      </w:r>
      <w:r>
        <w:rPr>
          <w:rFonts w:ascii="Times New Roman" w:hAnsi="Times New Roman" w:cs="Times New Roman"/>
          <w:sz w:val="22"/>
        </w:rPr>
        <w:t>lub zaświadczenie o wpisie do  ewidencji działalności gospodarczej).</w:t>
      </w:r>
    </w:p>
    <w:p w:rsidR="00E92059" w:rsidRDefault="00A23B0A" w:rsidP="0020303A">
      <w:pPr>
        <w:numPr>
          <w:ilvl w:val="1"/>
          <w:numId w:val="6"/>
        </w:numPr>
        <w:tabs>
          <w:tab w:val="left" w:pos="540"/>
        </w:tabs>
        <w:ind w:left="540" w:hanging="540"/>
        <w:jc w:val="both"/>
      </w:pPr>
      <w:r>
        <w:rPr>
          <w:rFonts w:ascii="Times New Roman" w:hAnsi="Times New Roman" w:cs="Times New Roman"/>
          <w:sz w:val="22"/>
        </w:rPr>
        <w:t xml:space="preserve">Oświadczenie </w:t>
      </w:r>
      <w:r w:rsidR="001A29E5">
        <w:rPr>
          <w:rFonts w:ascii="Times New Roman" w:hAnsi="Times New Roman" w:cs="Times New Roman"/>
          <w:sz w:val="22"/>
        </w:rPr>
        <w:t>O</w:t>
      </w:r>
      <w:r>
        <w:rPr>
          <w:rFonts w:ascii="Times New Roman" w:hAnsi="Times New Roman" w:cs="Times New Roman"/>
          <w:sz w:val="22"/>
        </w:rPr>
        <w:t>ferenta  jaki rodzaj działalności będzie prowadził w wynajmowanych pomieszczeniach.</w:t>
      </w:r>
      <w:r w:rsidR="00E92059" w:rsidRPr="0020303A">
        <w:rPr>
          <w:rFonts w:ascii="Times New Roman" w:hAnsi="Times New Roman" w:cs="Times New Roman"/>
          <w:sz w:val="22"/>
        </w:rPr>
        <w:t>.</w:t>
      </w:r>
    </w:p>
    <w:p w:rsidR="00E92059" w:rsidRDefault="00E92059" w:rsidP="00E92059">
      <w:pPr>
        <w:numPr>
          <w:ilvl w:val="1"/>
          <w:numId w:val="6"/>
        </w:numPr>
        <w:tabs>
          <w:tab w:val="left" w:pos="540"/>
        </w:tabs>
        <w:ind w:left="540" w:hanging="540"/>
        <w:jc w:val="both"/>
      </w:pPr>
      <w:r>
        <w:rPr>
          <w:rFonts w:ascii="Times New Roman" w:hAnsi="Times New Roman" w:cs="Times New Roman"/>
          <w:sz w:val="22"/>
        </w:rPr>
        <w:t>Dokum</w:t>
      </w:r>
      <w:r w:rsidR="0020303A">
        <w:rPr>
          <w:rFonts w:ascii="Times New Roman" w:hAnsi="Times New Roman" w:cs="Times New Roman"/>
          <w:sz w:val="22"/>
        </w:rPr>
        <w:t>enty określone w pkt. 4.2. – 4.3</w:t>
      </w:r>
      <w:r>
        <w:rPr>
          <w:rFonts w:ascii="Times New Roman" w:hAnsi="Times New Roman" w:cs="Times New Roman"/>
          <w:sz w:val="22"/>
        </w:rPr>
        <w:t xml:space="preserve">. wymagane są od podmiotów prowadzących działalność gospodarczą.   </w:t>
      </w:r>
    </w:p>
    <w:p w:rsidR="005D5710" w:rsidRPr="005D5710" w:rsidRDefault="00E92059" w:rsidP="00E92059">
      <w:pPr>
        <w:numPr>
          <w:ilvl w:val="1"/>
          <w:numId w:val="6"/>
        </w:numPr>
        <w:tabs>
          <w:tab w:val="left" w:pos="540"/>
        </w:tabs>
        <w:ind w:left="540" w:hanging="540"/>
        <w:jc w:val="both"/>
      </w:pPr>
      <w:r>
        <w:rPr>
          <w:rFonts w:ascii="Times New Roman" w:hAnsi="Times New Roman" w:cs="Times New Roman"/>
          <w:sz w:val="22"/>
        </w:rPr>
        <w:t xml:space="preserve">Kopie wpłacenia kwoty wadium w wysokości </w:t>
      </w:r>
      <w:r w:rsidR="005D5710">
        <w:rPr>
          <w:rFonts w:ascii="Times New Roman" w:hAnsi="Times New Roman" w:cs="Times New Roman"/>
          <w:sz w:val="22"/>
        </w:rPr>
        <w:t>odpowiednio</w:t>
      </w:r>
    </w:p>
    <w:p w:rsidR="00E92059" w:rsidRDefault="005D5710" w:rsidP="005D5710">
      <w:pPr>
        <w:tabs>
          <w:tab w:val="left" w:pos="540"/>
        </w:tabs>
        <w:ind w:left="54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Część I - 100</w:t>
      </w:r>
      <w:r w:rsidR="00E92059">
        <w:rPr>
          <w:rFonts w:ascii="Times New Roman" w:hAnsi="Times New Roman" w:cs="Times New Roman"/>
          <w:sz w:val="22"/>
        </w:rPr>
        <w:t>,00 złotych</w:t>
      </w:r>
    </w:p>
    <w:p w:rsidR="005D5710" w:rsidRDefault="005D5710" w:rsidP="005D5710">
      <w:pPr>
        <w:tabs>
          <w:tab w:val="left" w:pos="540"/>
        </w:tabs>
        <w:ind w:left="540"/>
        <w:jc w:val="both"/>
      </w:pPr>
      <w:r>
        <w:rPr>
          <w:rFonts w:ascii="Times New Roman" w:hAnsi="Times New Roman" w:cs="Times New Roman"/>
          <w:sz w:val="22"/>
        </w:rPr>
        <w:t>Część II – 80,00 złotych</w:t>
      </w:r>
    </w:p>
    <w:p w:rsidR="00E92059" w:rsidRDefault="00E92059" w:rsidP="00E92059">
      <w:pPr>
        <w:numPr>
          <w:ilvl w:val="1"/>
          <w:numId w:val="6"/>
        </w:numPr>
        <w:tabs>
          <w:tab w:val="left" w:pos="540"/>
        </w:tabs>
        <w:ind w:left="540" w:hanging="540"/>
        <w:jc w:val="both"/>
      </w:pPr>
      <w:r>
        <w:rPr>
          <w:rFonts w:ascii="Times New Roman" w:hAnsi="Times New Roman" w:cs="Times New Roman"/>
          <w:sz w:val="22"/>
        </w:rPr>
        <w:t xml:space="preserve">Oświadczenie na jaki numer rachunku należy dokonać ewentualnego zwrotu wadium. </w:t>
      </w:r>
    </w:p>
    <w:p w:rsidR="00E92059" w:rsidRDefault="00E92059" w:rsidP="00E92059">
      <w:pPr>
        <w:jc w:val="both"/>
        <w:rPr>
          <w:rFonts w:ascii="Times New Roman" w:hAnsi="Times New Roman" w:cs="Times New Roman"/>
          <w:sz w:val="22"/>
        </w:rPr>
      </w:pPr>
    </w:p>
    <w:p w:rsidR="00E92059" w:rsidRDefault="00E92059" w:rsidP="00E92059">
      <w:pPr>
        <w:jc w:val="both"/>
        <w:rPr>
          <w:rFonts w:ascii="Times New Roman" w:hAnsi="Times New Roman" w:cs="Times New Roman"/>
          <w:sz w:val="22"/>
        </w:rPr>
      </w:pPr>
    </w:p>
    <w:p w:rsidR="00E92059" w:rsidRDefault="00E92059" w:rsidP="00E92059">
      <w:pPr>
        <w:jc w:val="both"/>
      </w:pPr>
      <w:r>
        <w:rPr>
          <w:rFonts w:ascii="Times New Roman" w:hAnsi="Times New Roman" w:cs="Times New Roman"/>
          <w:sz w:val="22"/>
        </w:rPr>
        <w:t>Brak jakiegokolwiek z wyżej wymienionych dokumentów lub złożenie dokumentu  w niewłaściwej formie spowoduje odrzucenie oferty</w:t>
      </w:r>
    </w:p>
    <w:p w:rsidR="00E92059" w:rsidRDefault="00E92059" w:rsidP="00E92059">
      <w:pPr>
        <w:jc w:val="both"/>
        <w:rPr>
          <w:rFonts w:ascii="Times New Roman" w:hAnsi="Times New Roman" w:cs="Times New Roman"/>
          <w:b/>
          <w:sz w:val="22"/>
        </w:rPr>
      </w:pPr>
    </w:p>
    <w:p w:rsidR="00E92059" w:rsidRDefault="00E92059" w:rsidP="00E92059">
      <w:pPr>
        <w:numPr>
          <w:ilvl w:val="0"/>
          <w:numId w:val="5"/>
        </w:numPr>
        <w:tabs>
          <w:tab w:val="left" w:pos="360"/>
        </w:tabs>
        <w:jc w:val="both"/>
      </w:pPr>
      <w:r>
        <w:rPr>
          <w:rFonts w:ascii="Times New Roman" w:hAnsi="Times New Roman" w:cs="Times New Roman"/>
          <w:b/>
          <w:sz w:val="22"/>
        </w:rPr>
        <w:t>Kryteria wyboru ofert.</w:t>
      </w:r>
    </w:p>
    <w:p w:rsidR="00E92059" w:rsidRDefault="00E92059" w:rsidP="00E92059">
      <w:pPr>
        <w:jc w:val="both"/>
        <w:rPr>
          <w:rFonts w:ascii="Times New Roman" w:hAnsi="Times New Roman" w:cs="Times New Roman"/>
          <w:b/>
          <w:sz w:val="22"/>
        </w:rPr>
      </w:pPr>
    </w:p>
    <w:p w:rsidR="00E92059" w:rsidRDefault="00E92059" w:rsidP="00E92059">
      <w:pPr>
        <w:jc w:val="both"/>
      </w:pPr>
      <w:r>
        <w:rPr>
          <w:rFonts w:ascii="Times New Roman" w:hAnsi="Times New Roman" w:cs="Times New Roman"/>
          <w:sz w:val="22"/>
        </w:rPr>
        <w:t>Zamawiający wybierze ofertę, która odpowiada wszystkim warunkom przedstawionym w niniejszej specyfikacji i będzie stanowić najkorzystniejszą stawkę miesięczną za wynajem.</w:t>
      </w:r>
    </w:p>
    <w:p w:rsidR="00E92059" w:rsidRDefault="00E92059" w:rsidP="00E92059">
      <w:pPr>
        <w:jc w:val="both"/>
        <w:rPr>
          <w:rFonts w:ascii="Times New Roman" w:hAnsi="Times New Roman" w:cs="Times New Roman"/>
          <w:sz w:val="22"/>
        </w:rPr>
      </w:pPr>
    </w:p>
    <w:p w:rsidR="00E92059" w:rsidRDefault="00E92059" w:rsidP="00E92059">
      <w:pPr>
        <w:numPr>
          <w:ilvl w:val="0"/>
          <w:numId w:val="5"/>
        </w:numPr>
        <w:tabs>
          <w:tab w:val="left" w:pos="360"/>
        </w:tabs>
        <w:jc w:val="both"/>
      </w:pPr>
      <w:r>
        <w:rPr>
          <w:rFonts w:ascii="Times New Roman" w:hAnsi="Times New Roman" w:cs="Times New Roman"/>
          <w:b/>
          <w:sz w:val="22"/>
        </w:rPr>
        <w:t>Istotne postanowienia, które zostaną wprowadzone do treści umowy.</w:t>
      </w:r>
    </w:p>
    <w:p w:rsidR="00E92059" w:rsidRDefault="00E92059" w:rsidP="00E92059">
      <w:pPr>
        <w:jc w:val="both"/>
        <w:rPr>
          <w:rFonts w:ascii="Times New Roman" w:hAnsi="Times New Roman" w:cs="Times New Roman"/>
          <w:b/>
          <w:sz w:val="22"/>
        </w:rPr>
      </w:pPr>
    </w:p>
    <w:p w:rsidR="00E92059" w:rsidRDefault="00E92059" w:rsidP="00E92059">
      <w:pPr>
        <w:jc w:val="both"/>
      </w:pPr>
      <w:r>
        <w:rPr>
          <w:rFonts w:ascii="Times New Roman" w:hAnsi="Times New Roman" w:cs="Times New Roman"/>
          <w:sz w:val="22"/>
        </w:rPr>
        <w:t xml:space="preserve">Z oferentem, który złoży najkorzystniejszą ofertę zostanie podpisana umowa, której wzór stanowi </w:t>
      </w:r>
      <w:r w:rsidR="00B13872">
        <w:rPr>
          <w:rFonts w:ascii="Times New Roman" w:hAnsi="Times New Roman" w:cs="Times New Roman"/>
          <w:sz w:val="22"/>
        </w:rPr>
        <w:t xml:space="preserve"> odpowiednio dla Części I załącznik nr 2, do Części II zał. Nr 3</w:t>
      </w:r>
      <w:r>
        <w:rPr>
          <w:rFonts w:ascii="Times New Roman" w:hAnsi="Times New Roman" w:cs="Times New Roman"/>
          <w:sz w:val="22"/>
        </w:rPr>
        <w:t xml:space="preserve"> do niniejszej specyfikacji.</w:t>
      </w:r>
    </w:p>
    <w:p w:rsidR="00E92059" w:rsidRDefault="00E92059" w:rsidP="00E92059">
      <w:pPr>
        <w:jc w:val="both"/>
        <w:rPr>
          <w:rFonts w:ascii="Times New Roman" w:hAnsi="Times New Roman" w:cs="Times New Roman"/>
          <w:sz w:val="22"/>
        </w:rPr>
      </w:pPr>
    </w:p>
    <w:p w:rsidR="00E92059" w:rsidRDefault="00E92059" w:rsidP="00E92059">
      <w:pPr>
        <w:numPr>
          <w:ilvl w:val="0"/>
          <w:numId w:val="5"/>
        </w:numPr>
        <w:tabs>
          <w:tab w:val="left" w:pos="360"/>
        </w:tabs>
        <w:jc w:val="both"/>
      </w:pPr>
      <w:r>
        <w:rPr>
          <w:rFonts w:ascii="Times New Roman" w:hAnsi="Times New Roman" w:cs="Times New Roman"/>
          <w:b/>
          <w:sz w:val="22"/>
        </w:rPr>
        <w:t>Miejsce i termin składania ofert.</w:t>
      </w:r>
    </w:p>
    <w:p w:rsidR="00E92059" w:rsidRDefault="00E92059" w:rsidP="00E92059">
      <w:pPr>
        <w:jc w:val="both"/>
        <w:rPr>
          <w:rFonts w:ascii="Times New Roman" w:hAnsi="Times New Roman" w:cs="Times New Roman"/>
          <w:b/>
          <w:sz w:val="22"/>
        </w:rPr>
      </w:pPr>
    </w:p>
    <w:p w:rsidR="00E92059" w:rsidRDefault="00E92059" w:rsidP="00E92059">
      <w:pPr>
        <w:numPr>
          <w:ilvl w:val="1"/>
          <w:numId w:val="7"/>
        </w:numPr>
        <w:tabs>
          <w:tab w:val="left" w:pos="360"/>
        </w:tabs>
        <w:jc w:val="both"/>
      </w:pPr>
      <w:r>
        <w:rPr>
          <w:rFonts w:ascii="Times New Roman" w:hAnsi="Times New Roman" w:cs="Times New Roman"/>
          <w:sz w:val="22"/>
        </w:rPr>
        <w:t>Ofertę, należy złożyć osobiście w sekretariacie SPZOZ „MEDITRANS OSTROŁĘKA”, pok.214 lub przesłać drogą pocztową na adres: SPZOZ „MEDI</w:t>
      </w:r>
      <w:r w:rsidR="00B13872">
        <w:rPr>
          <w:rFonts w:ascii="Times New Roman" w:hAnsi="Times New Roman" w:cs="Times New Roman"/>
          <w:sz w:val="22"/>
        </w:rPr>
        <w:t xml:space="preserve">TRANS OSTROŁĘKA” </w:t>
      </w:r>
      <w:proofErr w:type="spellStart"/>
      <w:r w:rsidR="00B13872">
        <w:rPr>
          <w:rFonts w:ascii="Times New Roman" w:hAnsi="Times New Roman" w:cs="Times New Roman"/>
          <w:sz w:val="22"/>
        </w:rPr>
        <w:t>SPRi</w:t>
      </w:r>
      <w:r>
        <w:rPr>
          <w:rFonts w:ascii="Times New Roman" w:hAnsi="Times New Roman" w:cs="Times New Roman"/>
          <w:sz w:val="22"/>
        </w:rPr>
        <w:t>TS</w:t>
      </w:r>
      <w:proofErr w:type="spellEnd"/>
      <w:r w:rsidR="00B13872">
        <w:rPr>
          <w:rFonts w:ascii="Times New Roman" w:hAnsi="Times New Roman" w:cs="Times New Roman"/>
          <w:sz w:val="22"/>
        </w:rPr>
        <w:t xml:space="preserve">                w Ostrołęce, ul.</w:t>
      </w:r>
      <w:r w:rsidR="00E0069C">
        <w:rPr>
          <w:rFonts w:ascii="Times New Roman" w:hAnsi="Times New Roman" w:cs="Times New Roman"/>
          <w:sz w:val="22"/>
        </w:rPr>
        <w:t xml:space="preserve"> </w:t>
      </w:r>
      <w:r w:rsidR="00B13872">
        <w:rPr>
          <w:rFonts w:ascii="Times New Roman" w:hAnsi="Times New Roman" w:cs="Times New Roman"/>
          <w:sz w:val="22"/>
        </w:rPr>
        <w:t xml:space="preserve">Kościuszki 49, </w:t>
      </w:r>
      <w:r>
        <w:rPr>
          <w:rFonts w:ascii="Times New Roman" w:hAnsi="Times New Roman" w:cs="Times New Roman"/>
          <w:sz w:val="22"/>
        </w:rPr>
        <w:t xml:space="preserve">07-410 Ostrołęka,  </w:t>
      </w:r>
    </w:p>
    <w:p w:rsidR="00E92059" w:rsidRDefault="00E92059" w:rsidP="00E92059">
      <w:pPr>
        <w:numPr>
          <w:ilvl w:val="1"/>
          <w:numId w:val="7"/>
        </w:numPr>
        <w:tabs>
          <w:tab w:val="left" w:pos="360"/>
        </w:tabs>
        <w:jc w:val="both"/>
      </w:pPr>
      <w:r>
        <w:rPr>
          <w:rFonts w:ascii="Times New Roman" w:hAnsi="Times New Roman" w:cs="Times New Roman"/>
          <w:sz w:val="22"/>
        </w:rPr>
        <w:t xml:space="preserve">Termin </w:t>
      </w:r>
      <w:r w:rsidR="00B13872">
        <w:rPr>
          <w:rFonts w:ascii="Times New Roman" w:hAnsi="Times New Roman" w:cs="Times New Roman"/>
          <w:sz w:val="22"/>
        </w:rPr>
        <w:t>składania ofert upływa w dniu 22 marca 2023 r. o godz. 13</w:t>
      </w:r>
      <w:r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  <w:vertAlign w:val="superscript"/>
        </w:rPr>
        <w:t>00</w:t>
      </w:r>
      <w:r>
        <w:rPr>
          <w:rFonts w:ascii="Times New Roman" w:hAnsi="Times New Roman" w:cs="Times New Roman"/>
          <w:sz w:val="22"/>
        </w:rPr>
        <w:t xml:space="preserve"> .</w:t>
      </w:r>
    </w:p>
    <w:p w:rsidR="00B13872" w:rsidRPr="00B40F8C" w:rsidRDefault="00E92059" w:rsidP="00E92059">
      <w:pPr>
        <w:numPr>
          <w:ilvl w:val="1"/>
          <w:numId w:val="7"/>
        </w:numPr>
        <w:tabs>
          <w:tab w:val="left" w:pos="360"/>
        </w:tabs>
        <w:jc w:val="both"/>
      </w:pPr>
      <w:r>
        <w:rPr>
          <w:rFonts w:ascii="Times New Roman" w:hAnsi="Times New Roman" w:cs="Times New Roman"/>
          <w:sz w:val="22"/>
        </w:rPr>
        <w:t>Oferta złożona po terminie zostanie zwrócona oferentowi bez otwierania.</w:t>
      </w:r>
    </w:p>
    <w:p w:rsidR="00E92059" w:rsidRDefault="00E92059" w:rsidP="00E92059">
      <w:pPr>
        <w:numPr>
          <w:ilvl w:val="0"/>
          <w:numId w:val="7"/>
        </w:numPr>
        <w:tabs>
          <w:tab w:val="left" w:pos="360"/>
        </w:tabs>
        <w:jc w:val="both"/>
      </w:pPr>
      <w:r>
        <w:rPr>
          <w:rFonts w:ascii="Times New Roman" w:hAnsi="Times New Roman" w:cs="Times New Roman"/>
          <w:b/>
          <w:sz w:val="22"/>
        </w:rPr>
        <w:t>Okres związania ofertą.</w:t>
      </w:r>
    </w:p>
    <w:p w:rsidR="00E92059" w:rsidRDefault="00E92059" w:rsidP="00E92059">
      <w:pPr>
        <w:jc w:val="both"/>
        <w:rPr>
          <w:rFonts w:ascii="Times New Roman" w:hAnsi="Times New Roman" w:cs="Times New Roman"/>
          <w:b/>
          <w:sz w:val="22"/>
        </w:rPr>
      </w:pPr>
    </w:p>
    <w:p w:rsidR="00E92059" w:rsidRDefault="00E92059" w:rsidP="00E92059">
      <w:pPr>
        <w:jc w:val="both"/>
      </w:pPr>
      <w:r>
        <w:rPr>
          <w:rFonts w:ascii="Times New Roman" w:hAnsi="Times New Roman" w:cs="Times New Roman"/>
          <w:sz w:val="22"/>
        </w:rPr>
        <w:t>Oferent pozostaje związany ofertą przez okres 30 dni. Bieg terminu rozpoczyna się wraz z upływem terminu składania ofert.</w:t>
      </w:r>
    </w:p>
    <w:p w:rsidR="00E92059" w:rsidRDefault="00E92059" w:rsidP="00E92059">
      <w:pPr>
        <w:jc w:val="both"/>
        <w:rPr>
          <w:rFonts w:ascii="Times New Roman" w:hAnsi="Times New Roman" w:cs="Times New Roman"/>
          <w:sz w:val="22"/>
        </w:rPr>
      </w:pPr>
    </w:p>
    <w:p w:rsidR="008361B9" w:rsidRDefault="008361B9" w:rsidP="00E92059">
      <w:pPr>
        <w:jc w:val="both"/>
        <w:rPr>
          <w:rFonts w:ascii="Times New Roman" w:hAnsi="Times New Roman" w:cs="Times New Roman"/>
          <w:sz w:val="22"/>
        </w:rPr>
      </w:pPr>
    </w:p>
    <w:p w:rsidR="00352CF9" w:rsidRDefault="00352CF9" w:rsidP="00E92059">
      <w:pPr>
        <w:jc w:val="both"/>
        <w:rPr>
          <w:rFonts w:ascii="Times New Roman" w:hAnsi="Times New Roman" w:cs="Times New Roman"/>
          <w:sz w:val="22"/>
        </w:rPr>
      </w:pPr>
    </w:p>
    <w:p w:rsidR="00352CF9" w:rsidRDefault="00352CF9" w:rsidP="00E92059">
      <w:pPr>
        <w:jc w:val="both"/>
        <w:rPr>
          <w:rFonts w:ascii="Times New Roman" w:hAnsi="Times New Roman" w:cs="Times New Roman"/>
          <w:sz w:val="22"/>
        </w:rPr>
      </w:pPr>
    </w:p>
    <w:p w:rsidR="00E92059" w:rsidRDefault="00E92059" w:rsidP="00E92059">
      <w:pPr>
        <w:numPr>
          <w:ilvl w:val="0"/>
          <w:numId w:val="7"/>
        </w:numPr>
        <w:tabs>
          <w:tab w:val="left" w:pos="360"/>
        </w:tabs>
        <w:jc w:val="both"/>
      </w:pPr>
      <w:r>
        <w:rPr>
          <w:rFonts w:ascii="Times New Roman" w:hAnsi="Times New Roman" w:cs="Times New Roman"/>
          <w:b/>
          <w:sz w:val="22"/>
        </w:rPr>
        <w:lastRenderedPageBreak/>
        <w:t>Otwarcie i ocena ofert.</w:t>
      </w:r>
    </w:p>
    <w:p w:rsidR="00E92059" w:rsidRDefault="00E92059" w:rsidP="00E92059">
      <w:pPr>
        <w:jc w:val="both"/>
        <w:rPr>
          <w:rFonts w:ascii="Times New Roman" w:hAnsi="Times New Roman" w:cs="Times New Roman"/>
          <w:b/>
          <w:sz w:val="22"/>
        </w:rPr>
      </w:pPr>
    </w:p>
    <w:p w:rsidR="00E92059" w:rsidRDefault="009C462D" w:rsidP="00E92059">
      <w:pPr>
        <w:jc w:val="both"/>
      </w:pPr>
      <w:r>
        <w:rPr>
          <w:rFonts w:ascii="Times New Roman" w:hAnsi="Times New Roman" w:cs="Times New Roman"/>
          <w:sz w:val="22"/>
        </w:rPr>
        <w:t>Otwarcie ofert nastąpi w dniu 22 marca 2023</w:t>
      </w:r>
      <w:r w:rsidR="00E92059">
        <w:rPr>
          <w:rFonts w:ascii="Times New Roman" w:hAnsi="Times New Roman" w:cs="Times New Roman"/>
          <w:sz w:val="22"/>
        </w:rPr>
        <w:t xml:space="preserve"> r. o godz. 1</w:t>
      </w:r>
      <w:r>
        <w:rPr>
          <w:rFonts w:ascii="Times New Roman" w:hAnsi="Times New Roman" w:cs="Times New Roman"/>
          <w:sz w:val="22"/>
        </w:rPr>
        <w:t>3</w:t>
      </w:r>
      <w:r w:rsidR="00E92059">
        <w:rPr>
          <w:rFonts w:ascii="Times New Roman" w:hAnsi="Times New Roman" w:cs="Times New Roman"/>
          <w:sz w:val="22"/>
          <w:vertAlign w:val="superscript"/>
        </w:rPr>
        <w:t>15</w:t>
      </w:r>
      <w:r w:rsidR="00E92059">
        <w:rPr>
          <w:rFonts w:ascii="Times New Roman" w:hAnsi="Times New Roman" w:cs="Times New Roman"/>
          <w:sz w:val="22"/>
        </w:rPr>
        <w:t xml:space="preserve"> w siedzibie Zamawiającego, Ostrołęka               ul. Kościuszki 49  pokój Nr 216 Sala Konferencyjna.</w:t>
      </w:r>
    </w:p>
    <w:p w:rsidR="00E92059" w:rsidRDefault="00E92059" w:rsidP="00E92059">
      <w:pPr>
        <w:jc w:val="both"/>
        <w:rPr>
          <w:rFonts w:ascii="Times New Roman" w:hAnsi="Times New Roman" w:cs="Times New Roman"/>
          <w:sz w:val="22"/>
        </w:rPr>
      </w:pPr>
    </w:p>
    <w:p w:rsidR="00E92059" w:rsidRDefault="00E92059" w:rsidP="00E92059">
      <w:pPr>
        <w:ind w:left="360" w:hanging="360"/>
        <w:jc w:val="both"/>
      </w:pPr>
      <w:r>
        <w:rPr>
          <w:rFonts w:ascii="Times New Roman" w:hAnsi="Times New Roman" w:cs="Times New Roman"/>
          <w:b/>
          <w:sz w:val="22"/>
        </w:rPr>
        <w:t>10. Osoby upoważnione do kontaktowania się z oferentami.</w:t>
      </w:r>
    </w:p>
    <w:p w:rsidR="00E92059" w:rsidRDefault="00E92059" w:rsidP="00E92059">
      <w:pPr>
        <w:ind w:left="360" w:hanging="360"/>
        <w:jc w:val="both"/>
        <w:rPr>
          <w:rFonts w:ascii="Times New Roman" w:hAnsi="Times New Roman" w:cs="Times New Roman"/>
          <w:sz w:val="22"/>
        </w:rPr>
      </w:pPr>
    </w:p>
    <w:p w:rsidR="00E92059" w:rsidRDefault="00E92059" w:rsidP="00E92059">
      <w:pPr>
        <w:numPr>
          <w:ilvl w:val="0"/>
          <w:numId w:val="8"/>
        </w:numPr>
        <w:jc w:val="both"/>
      </w:pPr>
      <w:r>
        <w:rPr>
          <w:rFonts w:ascii="Times New Roman" w:hAnsi="Times New Roman" w:cs="Times New Roman"/>
          <w:sz w:val="22"/>
        </w:rPr>
        <w:t>Do kontaktowania się z oferentami upoważniony jest Pan Robert Zaorski tel. (029) 7650333.</w:t>
      </w:r>
    </w:p>
    <w:p w:rsidR="00E92059" w:rsidRDefault="00E92059" w:rsidP="00E92059">
      <w:pPr>
        <w:numPr>
          <w:ilvl w:val="0"/>
          <w:numId w:val="8"/>
        </w:numPr>
        <w:jc w:val="both"/>
      </w:pPr>
      <w:r>
        <w:rPr>
          <w:rFonts w:ascii="Times New Roman" w:hAnsi="Times New Roman" w:cs="Times New Roman"/>
          <w:sz w:val="22"/>
        </w:rPr>
        <w:t>Zapytania oferentów, mające istotny wpływ na prawidłowe sporządzenie ofert, mogą być przedstawione Zamawiającemu jedynie w formie pisemnej, najpóźniej na 7 dni przed upływem terminu wyznaczonego do składania ofert.</w:t>
      </w:r>
    </w:p>
    <w:p w:rsidR="00E92059" w:rsidRDefault="00E92059" w:rsidP="00E92059">
      <w:pPr>
        <w:numPr>
          <w:ilvl w:val="0"/>
          <w:numId w:val="8"/>
        </w:numPr>
        <w:jc w:val="both"/>
      </w:pPr>
      <w:r>
        <w:rPr>
          <w:rFonts w:ascii="Times New Roman" w:hAnsi="Times New Roman" w:cs="Times New Roman"/>
          <w:sz w:val="22"/>
        </w:rPr>
        <w:t xml:space="preserve">Zamawiający zobowiązany jest do niezwłocznego udzielenia pisemnej odpowiedzi na pytania Oferentów.   </w:t>
      </w:r>
    </w:p>
    <w:p w:rsidR="00E92059" w:rsidRDefault="00E92059" w:rsidP="00E92059">
      <w:pPr>
        <w:ind w:left="360" w:hanging="360"/>
        <w:jc w:val="both"/>
        <w:rPr>
          <w:rFonts w:ascii="Times New Roman" w:hAnsi="Times New Roman" w:cs="Times New Roman"/>
          <w:b/>
          <w:sz w:val="22"/>
        </w:rPr>
      </w:pPr>
    </w:p>
    <w:p w:rsidR="00E92059" w:rsidRDefault="00E92059" w:rsidP="00E92059">
      <w:pPr>
        <w:ind w:left="360" w:hanging="360"/>
        <w:jc w:val="both"/>
      </w:pPr>
      <w:r>
        <w:rPr>
          <w:rFonts w:ascii="Times New Roman" w:hAnsi="Times New Roman" w:cs="Times New Roman"/>
          <w:b/>
          <w:sz w:val="22"/>
        </w:rPr>
        <w:t>11.</w:t>
      </w:r>
      <w:r>
        <w:rPr>
          <w:rFonts w:ascii="Times New Roman" w:hAnsi="Times New Roman" w:cs="Times New Roman"/>
          <w:b/>
          <w:sz w:val="22"/>
        </w:rPr>
        <w:tab/>
        <w:t>Prawo zamawiającego do unieważnienia przetargu</w:t>
      </w:r>
    </w:p>
    <w:p w:rsidR="00E92059" w:rsidRDefault="00E92059" w:rsidP="00E92059">
      <w:pPr>
        <w:tabs>
          <w:tab w:val="left" w:pos="0"/>
          <w:tab w:val="left" w:pos="180"/>
        </w:tabs>
        <w:jc w:val="both"/>
        <w:rPr>
          <w:rFonts w:ascii="Times New Roman" w:hAnsi="Times New Roman" w:cs="Times New Roman"/>
          <w:b/>
          <w:sz w:val="22"/>
        </w:rPr>
      </w:pPr>
    </w:p>
    <w:p w:rsidR="00E92059" w:rsidRDefault="00E92059" w:rsidP="00E92059">
      <w:pPr>
        <w:tabs>
          <w:tab w:val="left" w:pos="0"/>
          <w:tab w:val="left" w:pos="180"/>
        </w:tabs>
        <w:jc w:val="both"/>
      </w:pPr>
      <w:r>
        <w:rPr>
          <w:rFonts w:ascii="Times New Roman" w:hAnsi="Times New Roman" w:cs="Times New Roman"/>
          <w:sz w:val="22"/>
        </w:rPr>
        <w:t>Zamawiający zastrzega sobie prawo swobodnego wyboru ofert lub unieważnienia przetargu bez podania przyczyn.</w:t>
      </w:r>
    </w:p>
    <w:p w:rsidR="00E92059" w:rsidRDefault="00E92059" w:rsidP="00E92059">
      <w:pPr>
        <w:tabs>
          <w:tab w:val="left" w:pos="0"/>
          <w:tab w:val="left" w:pos="180"/>
        </w:tabs>
        <w:jc w:val="both"/>
        <w:rPr>
          <w:rFonts w:ascii="Times New Roman" w:hAnsi="Times New Roman" w:cs="Times New Roman"/>
          <w:sz w:val="22"/>
        </w:rPr>
      </w:pPr>
    </w:p>
    <w:p w:rsidR="00E92059" w:rsidRDefault="00E92059" w:rsidP="00E92059">
      <w:pPr>
        <w:tabs>
          <w:tab w:val="left" w:pos="0"/>
          <w:tab w:val="left" w:pos="180"/>
        </w:tabs>
        <w:jc w:val="both"/>
      </w:pPr>
      <w:r>
        <w:rPr>
          <w:rFonts w:ascii="Times New Roman" w:hAnsi="Times New Roman" w:cs="Times New Roman"/>
          <w:b/>
          <w:sz w:val="22"/>
        </w:rPr>
        <w:t>12. Wadium.</w:t>
      </w:r>
    </w:p>
    <w:p w:rsidR="00E92059" w:rsidRDefault="00E92059" w:rsidP="00E92059">
      <w:pPr>
        <w:tabs>
          <w:tab w:val="left" w:pos="0"/>
          <w:tab w:val="left" w:pos="180"/>
        </w:tabs>
        <w:jc w:val="both"/>
      </w:pPr>
      <w:r>
        <w:rPr>
          <w:rFonts w:ascii="Times New Roman" w:hAnsi="Times New Roman" w:cs="Times New Roman"/>
          <w:sz w:val="22"/>
        </w:rPr>
        <w:t xml:space="preserve">12.1   Wadium winno zostać wpłacone w formie (gotówka, przelew) w terminie najpóźniej do dnia       </w:t>
      </w:r>
    </w:p>
    <w:p w:rsidR="00E92059" w:rsidRDefault="00E92059" w:rsidP="000E055B">
      <w:pPr>
        <w:tabs>
          <w:tab w:val="left" w:pos="0"/>
          <w:tab w:val="left" w:pos="180"/>
        </w:tabs>
      </w:pPr>
      <w:r>
        <w:rPr>
          <w:rFonts w:ascii="Times New Roman" w:eastAsia="Times New Roman" w:hAnsi="Times New Roman" w:cs="Times New Roman"/>
          <w:sz w:val="22"/>
        </w:rPr>
        <w:t xml:space="preserve">          </w:t>
      </w:r>
      <w:r w:rsidR="000E055B">
        <w:rPr>
          <w:rFonts w:ascii="Times New Roman" w:hAnsi="Times New Roman" w:cs="Times New Roman"/>
          <w:sz w:val="22"/>
        </w:rPr>
        <w:t>21 marca</w:t>
      </w:r>
      <w:r>
        <w:rPr>
          <w:rFonts w:ascii="Times New Roman" w:hAnsi="Times New Roman" w:cs="Times New Roman"/>
          <w:sz w:val="22"/>
        </w:rPr>
        <w:t xml:space="preserve">  </w:t>
      </w:r>
      <w:r w:rsidR="000E055B">
        <w:rPr>
          <w:rFonts w:ascii="Times New Roman" w:hAnsi="Times New Roman" w:cs="Times New Roman"/>
          <w:sz w:val="22"/>
        </w:rPr>
        <w:t>2023</w:t>
      </w:r>
      <w:r>
        <w:rPr>
          <w:rFonts w:ascii="Times New Roman" w:hAnsi="Times New Roman" w:cs="Times New Roman"/>
          <w:sz w:val="22"/>
        </w:rPr>
        <w:t xml:space="preserve"> roku w wysokości</w:t>
      </w:r>
      <w:r w:rsidR="000E055B">
        <w:rPr>
          <w:rFonts w:ascii="Times New Roman" w:hAnsi="Times New Roman" w:cs="Times New Roman"/>
          <w:sz w:val="22"/>
        </w:rPr>
        <w:t>: Część I – 100zł,  Część II – 80zł</w:t>
      </w:r>
      <w:r>
        <w:rPr>
          <w:rFonts w:ascii="Times New Roman" w:hAnsi="Times New Roman" w:cs="Times New Roman"/>
          <w:sz w:val="22"/>
        </w:rPr>
        <w:t>.</w:t>
      </w:r>
      <w:r w:rsidR="000E055B">
        <w:rPr>
          <w:rFonts w:ascii="Times New Roman" w:hAnsi="Times New Roman" w:cs="Times New Roman"/>
          <w:sz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</w:rPr>
        <w:t xml:space="preserve"> </w:t>
      </w:r>
      <w:r w:rsidR="00624265">
        <w:rPr>
          <w:rFonts w:ascii="Times New Roman" w:hAnsi="Times New Roman" w:cs="Times New Roman"/>
          <w:sz w:val="22"/>
        </w:rPr>
        <w:tab/>
        <w:t xml:space="preserve">       </w:t>
      </w:r>
      <w:r>
        <w:rPr>
          <w:rFonts w:ascii="Times New Roman" w:hAnsi="Times New Roman" w:cs="Times New Roman"/>
          <w:sz w:val="22"/>
        </w:rPr>
        <w:t>Nr konta: 93 1240 5282 1111 0010 6115 7058</w:t>
      </w:r>
      <w:r w:rsidR="000E055B">
        <w:rPr>
          <w:rFonts w:ascii="Times New Roman" w:hAnsi="Times New Roman" w:cs="Times New Roman"/>
          <w:sz w:val="22"/>
        </w:rPr>
        <w:t xml:space="preserve">   lub w kasie zakładu.</w:t>
      </w:r>
    </w:p>
    <w:p w:rsidR="00E92059" w:rsidRDefault="00E92059" w:rsidP="00E92059">
      <w:pPr>
        <w:tabs>
          <w:tab w:val="left" w:pos="0"/>
          <w:tab w:val="left" w:pos="180"/>
        </w:tabs>
        <w:jc w:val="both"/>
      </w:pPr>
      <w:r>
        <w:rPr>
          <w:rFonts w:ascii="Times New Roman" w:hAnsi="Times New Roman" w:cs="Times New Roman"/>
          <w:sz w:val="22"/>
        </w:rPr>
        <w:t xml:space="preserve">12.2   Za dzień wpłaty wadium uważa się dzień wpływu środków pieniężnych  na rachunek SPZOZ  </w:t>
      </w:r>
    </w:p>
    <w:p w:rsidR="00E92059" w:rsidRDefault="00E92059" w:rsidP="00E92059">
      <w:pPr>
        <w:tabs>
          <w:tab w:val="left" w:pos="0"/>
          <w:tab w:val="left" w:pos="180"/>
        </w:tabs>
        <w:jc w:val="both"/>
      </w:pPr>
      <w:r>
        <w:rPr>
          <w:rFonts w:ascii="Times New Roman" w:eastAsia="Times New Roman" w:hAnsi="Times New Roman" w:cs="Times New Roman"/>
          <w:sz w:val="22"/>
        </w:rPr>
        <w:t xml:space="preserve">         </w:t>
      </w:r>
      <w:r w:rsidR="00624265">
        <w:rPr>
          <w:rFonts w:ascii="Times New Roman" w:hAnsi="Times New Roman" w:cs="Times New Roman"/>
          <w:sz w:val="22"/>
        </w:rPr>
        <w:t xml:space="preserve">„MEDITRANS OSTROLĘKA” </w:t>
      </w:r>
      <w:proofErr w:type="spellStart"/>
      <w:r w:rsidR="00624265">
        <w:rPr>
          <w:rFonts w:ascii="Times New Roman" w:hAnsi="Times New Roman" w:cs="Times New Roman"/>
          <w:sz w:val="22"/>
        </w:rPr>
        <w:t>SPRi</w:t>
      </w:r>
      <w:r>
        <w:rPr>
          <w:rFonts w:ascii="Times New Roman" w:hAnsi="Times New Roman" w:cs="Times New Roman"/>
          <w:sz w:val="22"/>
        </w:rPr>
        <w:t>TS</w:t>
      </w:r>
      <w:proofErr w:type="spellEnd"/>
      <w:r>
        <w:rPr>
          <w:rFonts w:ascii="Times New Roman" w:hAnsi="Times New Roman" w:cs="Times New Roman"/>
          <w:sz w:val="22"/>
        </w:rPr>
        <w:t xml:space="preserve"> w Ostrołęce lub datę wpłaty w kasie zakładu.</w:t>
      </w:r>
    </w:p>
    <w:p w:rsidR="00E92059" w:rsidRDefault="00E92059" w:rsidP="00E92059">
      <w:pPr>
        <w:tabs>
          <w:tab w:val="left" w:pos="0"/>
          <w:tab w:val="left" w:pos="180"/>
        </w:tabs>
        <w:jc w:val="both"/>
      </w:pPr>
      <w:r>
        <w:rPr>
          <w:rFonts w:ascii="Times New Roman" w:hAnsi="Times New Roman" w:cs="Times New Roman"/>
          <w:sz w:val="22"/>
        </w:rPr>
        <w:t xml:space="preserve">12.3   Po zakończeniu prac Komisji i ogłoszeniu wyników przetargu, wadium: </w:t>
      </w:r>
    </w:p>
    <w:p w:rsidR="00E92059" w:rsidRDefault="00624265" w:rsidP="00E92059">
      <w:pPr>
        <w:tabs>
          <w:tab w:val="left" w:pos="0"/>
          <w:tab w:val="left" w:pos="180"/>
        </w:tabs>
        <w:jc w:val="both"/>
      </w:pPr>
      <w:r>
        <w:rPr>
          <w:rFonts w:ascii="Times New Roman" w:eastAsia="Times New Roman" w:hAnsi="Times New Roman" w:cs="Times New Roman"/>
          <w:sz w:val="22"/>
        </w:rPr>
        <w:t xml:space="preserve">           </w:t>
      </w:r>
      <w:r w:rsidR="00E92059">
        <w:rPr>
          <w:rFonts w:ascii="Times New Roman" w:hAnsi="Times New Roman" w:cs="Times New Roman"/>
          <w:sz w:val="22"/>
        </w:rPr>
        <w:t xml:space="preserve">1) zwraca się Oferentom, którzy przetarg przegrali, w terminie 5 dni roboczych od dnia </w:t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E92059">
        <w:rPr>
          <w:rFonts w:ascii="Times New Roman" w:hAnsi="Times New Roman" w:cs="Times New Roman"/>
          <w:sz w:val="22"/>
        </w:rPr>
        <w:t xml:space="preserve">ogłoszenia   </w:t>
      </w:r>
      <w:r w:rsidR="00E92059">
        <w:rPr>
          <w:rFonts w:ascii="Times New Roman" w:eastAsia="Times New Roman" w:hAnsi="Times New Roman" w:cs="Times New Roman"/>
          <w:sz w:val="22"/>
        </w:rPr>
        <w:t xml:space="preserve"> </w:t>
      </w:r>
      <w:r w:rsidR="00E92059">
        <w:rPr>
          <w:rFonts w:ascii="Times New Roman" w:hAnsi="Times New Roman" w:cs="Times New Roman"/>
          <w:sz w:val="22"/>
        </w:rPr>
        <w:t>jego wyniku.</w:t>
      </w:r>
    </w:p>
    <w:p w:rsidR="00E92059" w:rsidRDefault="00E92059" w:rsidP="00E92059">
      <w:pPr>
        <w:tabs>
          <w:tab w:val="left" w:pos="0"/>
          <w:tab w:val="left" w:pos="180"/>
        </w:tabs>
        <w:jc w:val="both"/>
      </w:pPr>
      <w:r>
        <w:rPr>
          <w:rFonts w:ascii="Times New Roman" w:eastAsia="Times New Roman" w:hAnsi="Times New Roman" w:cs="Times New Roman"/>
          <w:sz w:val="22"/>
        </w:rPr>
        <w:t xml:space="preserve">          </w:t>
      </w:r>
      <w:r w:rsidR="00624265">
        <w:rPr>
          <w:rFonts w:ascii="Times New Roman" w:eastAsia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2) zalicza się na poczet należnych opłat wnoszonych przez Oferenta, który przetarg wygrał.  </w:t>
      </w:r>
    </w:p>
    <w:p w:rsidR="00E92059" w:rsidRDefault="00E92059" w:rsidP="00E92059">
      <w:pPr>
        <w:pStyle w:val="Nagwek4"/>
        <w:spacing w:line="360" w:lineRule="auto"/>
      </w:pPr>
      <w:r>
        <w:rPr>
          <w:rFonts w:ascii="Times New Roman" w:hAnsi="Times New Roman" w:cs="Times New Roman"/>
        </w:rPr>
        <w:t>ROZDZIAŁ II</w:t>
      </w:r>
    </w:p>
    <w:p w:rsidR="00E92059" w:rsidRPr="00B31B02" w:rsidRDefault="00E92059" w:rsidP="00B31B02">
      <w:r>
        <w:rPr>
          <w:rFonts w:ascii="Times New Roman" w:hAnsi="Times New Roman" w:cs="Times New Roman"/>
          <w:b/>
        </w:rPr>
        <w:t>PRZEDMIOT PRZETARGU</w:t>
      </w:r>
    </w:p>
    <w:p w:rsidR="00BB6685" w:rsidRPr="00BB6685" w:rsidRDefault="00384E01" w:rsidP="00384E01">
      <w:pPr>
        <w:pStyle w:val="Akapitzlist"/>
        <w:numPr>
          <w:ilvl w:val="3"/>
          <w:numId w:val="8"/>
        </w:numPr>
        <w:tabs>
          <w:tab w:val="left" w:pos="10065"/>
        </w:tabs>
        <w:spacing w:before="120"/>
        <w:ind w:left="568" w:hanging="1985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1. </w:t>
      </w:r>
      <w:r w:rsidR="00E92059" w:rsidRPr="00BB6685">
        <w:rPr>
          <w:rFonts w:ascii="Times New Roman" w:hAnsi="Times New Roman" w:cs="Times New Roman"/>
          <w:sz w:val="22"/>
        </w:rPr>
        <w:t>Przedmiotem przetargu jest wynajem pomieszczeń użytkowych o</w:t>
      </w:r>
      <w:r w:rsidR="00BB6685" w:rsidRPr="00BB6685">
        <w:rPr>
          <w:rFonts w:ascii="Times New Roman" w:hAnsi="Times New Roman" w:cs="Times New Roman"/>
          <w:sz w:val="22"/>
        </w:rPr>
        <w:t xml:space="preserve"> powierzchni:</w:t>
      </w:r>
    </w:p>
    <w:p w:rsidR="00BB6685" w:rsidRPr="0064286F" w:rsidRDefault="00E92059" w:rsidP="00BB6685">
      <w:pPr>
        <w:tabs>
          <w:tab w:val="left" w:pos="720"/>
          <w:tab w:val="left" w:pos="10065"/>
        </w:tabs>
        <w:spacing w:before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</w:rPr>
        <w:t xml:space="preserve"> </w:t>
      </w:r>
      <w:r w:rsidR="00BB6685" w:rsidRPr="0064286F">
        <w:rPr>
          <w:rFonts w:ascii="Times New Roman" w:hAnsi="Times New Roman" w:cs="Times New Roman"/>
          <w:b/>
          <w:sz w:val="22"/>
          <w:szCs w:val="22"/>
        </w:rPr>
        <w:t>Część I:</w:t>
      </w:r>
    </w:p>
    <w:p w:rsidR="00BB6685" w:rsidRPr="00A13A7F" w:rsidRDefault="00BB6685" w:rsidP="00384E01">
      <w:pPr>
        <w:tabs>
          <w:tab w:val="left" w:pos="0"/>
          <w:tab w:val="left" w:pos="10065"/>
        </w:tabs>
        <w:spacing w:before="120"/>
        <w:ind w:hanging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64286F">
        <w:rPr>
          <w:rFonts w:ascii="Times New Roman" w:hAnsi="Times New Roman" w:cs="Times New Roman"/>
          <w:sz w:val="22"/>
          <w:szCs w:val="22"/>
        </w:rPr>
        <w:t xml:space="preserve">Dwa pomieszczenia </w:t>
      </w:r>
      <w:r w:rsidR="00AE278E">
        <w:rPr>
          <w:rFonts w:ascii="Times New Roman" w:hAnsi="Times New Roman" w:cs="Times New Roman"/>
          <w:sz w:val="22"/>
          <w:szCs w:val="22"/>
        </w:rPr>
        <w:t xml:space="preserve">oznaczone </w:t>
      </w:r>
      <w:r w:rsidRPr="0064286F">
        <w:rPr>
          <w:rFonts w:ascii="Times New Roman" w:hAnsi="Times New Roman" w:cs="Times New Roman"/>
          <w:sz w:val="22"/>
          <w:szCs w:val="22"/>
        </w:rPr>
        <w:t xml:space="preserve"> nr 11 i 13 o łącznej pow. 16,3 m</w:t>
      </w:r>
      <w:r w:rsidRPr="0064286F"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r w:rsidRPr="0064286F">
        <w:rPr>
          <w:rFonts w:ascii="Times New Roman" w:hAnsi="Times New Roman" w:cs="Times New Roman"/>
          <w:sz w:val="22"/>
          <w:szCs w:val="22"/>
        </w:rPr>
        <w:t xml:space="preserve"> plus pow. wspólna o  pow. 6,98 </w:t>
      </w:r>
      <w:proofErr w:type="spellStart"/>
      <w:r w:rsidRPr="0064286F">
        <w:rPr>
          <w:rFonts w:ascii="Times New Roman" w:hAnsi="Times New Roman" w:cs="Times New Roman"/>
          <w:sz w:val="22"/>
          <w:szCs w:val="22"/>
        </w:rPr>
        <w:t>m²</w:t>
      </w:r>
      <w:proofErr w:type="spellEnd"/>
      <w:r w:rsidR="00AE278E">
        <w:rPr>
          <w:rFonts w:ascii="Times New Roman" w:hAnsi="Times New Roman" w:cs="Times New Roman"/>
          <w:sz w:val="22"/>
          <w:szCs w:val="22"/>
        </w:rPr>
        <w:t>;</w:t>
      </w:r>
    </w:p>
    <w:p w:rsidR="00BB6685" w:rsidRPr="0064286F" w:rsidRDefault="00BB6685" w:rsidP="00BB6685">
      <w:pPr>
        <w:tabs>
          <w:tab w:val="left" w:pos="720"/>
          <w:tab w:val="left" w:pos="10065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4286F">
        <w:rPr>
          <w:rFonts w:ascii="Times New Roman" w:hAnsi="Times New Roman" w:cs="Times New Roman"/>
          <w:sz w:val="22"/>
          <w:szCs w:val="22"/>
        </w:rPr>
        <w:t xml:space="preserve"> </w:t>
      </w:r>
      <w:r w:rsidRPr="0064286F">
        <w:rPr>
          <w:rFonts w:ascii="Times New Roman" w:hAnsi="Times New Roman" w:cs="Times New Roman"/>
          <w:b/>
          <w:sz w:val="22"/>
          <w:szCs w:val="22"/>
        </w:rPr>
        <w:t>Część II:</w:t>
      </w:r>
    </w:p>
    <w:p w:rsidR="00384E01" w:rsidRDefault="00BB6685" w:rsidP="00384E01">
      <w:pPr>
        <w:tabs>
          <w:tab w:val="left" w:pos="0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4286F">
        <w:rPr>
          <w:rFonts w:ascii="Times New Roman" w:hAnsi="Times New Roman" w:cs="Times New Roman"/>
          <w:sz w:val="22"/>
          <w:szCs w:val="22"/>
        </w:rPr>
        <w:t>Pomieszczenie</w:t>
      </w:r>
      <w:r w:rsidR="00AE278E">
        <w:rPr>
          <w:rFonts w:ascii="Times New Roman" w:hAnsi="Times New Roman" w:cs="Times New Roman"/>
          <w:sz w:val="22"/>
          <w:szCs w:val="22"/>
        </w:rPr>
        <w:t xml:space="preserve"> oznaczone </w:t>
      </w:r>
      <w:r w:rsidRPr="0064286F">
        <w:rPr>
          <w:rFonts w:ascii="Times New Roman" w:hAnsi="Times New Roman" w:cs="Times New Roman"/>
          <w:sz w:val="22"/>
          <w:szCs w:val="22"/>
        </w:rPr>
        <w:t xml:space="preserve"> nr 8 o pow. 13,92m² plus </w:t>
      </w:r>
      <w:r w:rsidR="00384E01">
        <w:rPr>
          <w:rFonts w:ascii="Times New Roman" w:hAnsi="Times New Roman" w:cs="Times New Roman"/>
          <w:sz w:val="22"/>
          <w:szCs w:val="22"/>
        </w:rPr>
        <w:t xml:space="preserve">pow. wspólna o  pow. 6,98 </w:t>
      </w:r>
      <w:proofErr w:type="spellStart"/>
      <w:r w:rsidR="00384E01">
        <w:rPr>
          <w:rFonts w:ascii="Times New Roman" w:hAnsi="Times New Roman" w:cs="Times New Roman"/>
          <w:sz w:val="22"/>
          <w:szCs w:val="22"/>
        </w:rPr>
        <w:t>m²</w:t>
      </w:r>
      <w:proofErr w:type="spellEnd"/>
      <w:r w:rsidR="00AE278E">
        <w:rPr>
          <w:rFonts w:ascii="Times New Roman" w:hAnsi="Times New Roman" w:cs="Times New Roman"/>
          <w:sz w:val="22"/>
          <w:szCs w:val="22"/>
        </w:rPr>
        <w:t>;</w:t>
      </w:r>
    </w:p>
    <w:p w:rsidR="00E92059" w:rsidRPr="00BB6685" w:rsidRDefault="00E92059" w:rsidP="00384E01">
      <w:pPr>
        <w:tabs>
          <w:tab w:val="left" w:pos="0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</w:rPr>
        <w:t xml:space="preserve">w Ostrołęce przy ul. Kościuszki 49. </w:t>
      </w:r>
    </w:p>
    <w:p w:rsidR="00E92059" w:rsidRDefault="00E92059" w:rsidP="00384E01">
      <w:pPr>
        <w:pStyle w:val="Akapitzlist"/>
        <w:numPr>
          <w:ilvl w:val="3"/>
          <w:numId w:val="8"/>
        </w:numPr>
        <w:tabs>
          <w:tab w:val="left" w:pos="360"/>
        </w:tabs>
        <w:spacing w:before="120"/>
        <w:ind w:left="284" w:hanging="284"/>
        <w:jc w:val="both"/>
      </w:pPr>
      <w:r w:rsidRPr="00BB6685">
        <w:rPr>
          <w:rFonts w:ascii="Times New Roman" w:hAnsi="Times New Roman" w:cs="Times New Roman"/>
          <w:sz w:val="22"/>
        </w:rPr>
        <w:t>Pomieszczenia użytkowe wyposażone są w energię elektrycz</w:t>
      </w:r>
      <w:r w:rsidR="00384E01">
        <w:rPr>
          <w:rFonts w:ascii="Times New Roman" w:hAnsi="Times New Roman" w:cs="Times New Roman"/>
          <w:sz w:val="22"/>
        </w:rPr>
        <w:t xml:space="preserve">ną, energię cieplną, sieć </w:t>
      </w:r>
      <w:r w:rsidR="001C561E">
        <w:rPr>
          <w:rFonts w:ascii="Times New Roman" w:hAnsi="Times New Roman" w:cs="Times New Roman"/>
          <w:sz w:val="22"/>
        </w:rPr>
        <w:br/>
      </w:r>
      <w:r w:rsidR="00384E01">
        <w:rPr>
          <w:rFonts w:ascii="Times New Roman" w:hAnsi="Times New Roman" w:cs="Times New Roman"/>
          <w:sz w:val="22"/>
        </w:rPr>
        <w:t>wodno</w:t>
      </w:r>
      <w:r w:rsidR="00AE278E">
        <w:rPr>
          <w:rFonts w:ascii="Times New Roman" w:hAnsi="Times New Roman" w:cs="Times New Roman"/>
          <w:sz w:val="22"/>
        </w:rPr>
        <w:t>-</w:t>
      </w:r>
      <w:r w:rsidR="00384E01">
        <w:rPr>
          <w:rFonts w:ascii="Times New Roman" w:hAnsi="Times New Roman" w:cs="Times New Roman"/>
          <w:sz w:val="22"/>
        </w:rPr>
        <w:t xml:space="preserve"> </w:t>
      </w:r>
      <w:r w:rsidRPr="00BB6685">
        <w:rPr>
          <w:rFonts w:ascii="Times New Roman" w:hAnsi="Times New Roman" w:cs="Times New Roman"/>
          <w:sz w:val="22"/>
        </w:rPr>
        <w:t>kanalizacyjn</w:t>
      </w:r>
      <w:r w:rsidR="00BB6685">
        <w:rPr>
          <w:rFonts w:ascii="Times New Roman" w:hAnsi="Times New Roman" w:cs="Times New Roman"/>
          <w:sz w:val="22"/>
        </w:rPr>
        <w:t>ą</w:t>
      </w:r>
      <w:r w:rsidRPr="00BB6685">
        <w:rPr>
          <w:rFonts w:ascii="Times New Roman" w:hAnsi="Times New Roman" w:cs="Times New Roman"/>
          <w:sz w:val="22"/>
        </w:rPr>
        <w:t xml:space="preserve">. </w:t>
      </w:r>
    </w:p>
    <w:p w:rsidR="00E92059" w:rsidRDefault="00384E01" w:rsidP="00E92059">
      <w:pPr>
        <w:spacing w:before="120"/>
        <w:jc w:val="both"/>
      </w:pPr>
      <w:r>
        <w:rPr>
          <w:rFonts w:ascii="Times New Roman" w:hAnsi="Times New Roman" w:cs="Times New Roman"/>
          <w:sz w:val="22"/>
        </w:rPr>
        <w:t xml:space="preserve">3. </w:t>
      </w:r>
      <w:r w:rsidR="00783CB8">
        <w:rPr>
          <w:rFonts w:ascii="Times New Roman" w:hAnsi="Times New Roman" w:cs="Times New Roman"/>
          <w:sz w:val="22"/>
        </w:rPr>
        <w:t>Okres wynajmu: od dnia 01.04.2023</w:t>
      </w:r>
      <w:r w:rsidR="00E92059">
        <w:rPr>
          <w:rFonts w:ascii="Times New Roman" w:hAnsi="Times New Roman" w:cs="Times New Roman"/>
          <w:sz w:val="22"/>
        </w:rPr>
        <w:t xml:space="preserve"> r. na czas nieoznaczony.</w:t>
      </w:r>
    </w:p>
    <w:p w:rsidR="00E92059" w:rsidRDefault="00384E01" w:rsidP="00384E01">
      <w:pPr>
        <w:spacing w:before="120"/>
        <w:jc w:val="both"/>
      </w:pPr>
      <w:r>
        <w:rPr>
          <w:rFonts w:ascii="Times New Roman" w:hAnsi="Times New Roman" w:cs="Times New Roman"/>
          <w:sz w:val="22"/>
        </w:rPr>
        <w:t xml:space="preserve">4. </w:t>
      </w:r>
      <w:r w:rsidR="00E92059">
        <w:rPr>
          <w:rFonts w:ascii="Times New Roman" w:hAnsi="Times New Roman" w:cs="Times New Roman"/>
          <w:sz w:val="22"/>
        </w:rPr>
        <w:t xml:space="preserve">Wynajmowane pomieszczenia mogą być przeznaczone  wyłącznie na prowadzenie </w:t>
      </w:r>
      <w:r w:rsidR="00BB6685">
        <w:rPr>
          <w:rFonts w:ascii="Times New Roman" w:hAnsi="Times New Roman" w:cs="Times New Roman"/>
          <w:sz w:val="22"/>
        </w:rPr>
        <w:tab/>
      </w:r>
      <w:r w:rsidR="00E92059">
        <w:rPr>
          <w:rFonts w:ascii="Times New Roman" w:hAnsi="Times New Roman" w:cs="Times New Roman"/>
          <w:sz w:val="22"/>
        </w:rPr>
        <w:t xml:space="preserve">działalności   </w:t>
      </w:r>
      <w:r>
        <w:rPr>
          <w:rFonts w:ascii="Times New Roman" w:hAnsi="Times New Roman" w:cs="Times New Roman"/>
          <w:sz w:val="22"/>
        </w:rPr>
        <w:t xml:space="preserve">  </w:t>
      </w:r>
      <w:r w:rsidR="00DF156E">
        <w:rPr>
          <w:rFonts w:ascii="Times New Roman" w:hAnsi="Times New Roman" w:cs="Times New Roman"/>
          <w:sz w:val="22"/>
        </w:rPr>
        <w:t>zgodnie ze złożonym oświadczeniem</w:t>
      </w:r>
      <w:r w:rsidR="00D10463">
        <w:rPr>
          <w:rFonts w:ascii="Times New Roman" w:hAnsi="Times New Roman" w:cs="Times New Roman"/>
          <w:sz w:val="22"/>
        </w:rPr>
        <w:t>,</w:t>
      </w:r>
      <w:r w:rsidR="00DF156E">
        <w:rPr>
          <w:rFonts w:ascii="Times New Roman" w:hAnsi="Times New Roman" w:cs="Times New Roman"/>
          <w:sz w:val="22"/>
        </w:rPr>
        <w:t xml:space="preserve"> o którym mowa w </w:t>
      </w:r>
      <w:proofErr w:type="spellStart"/>
      <w:r w:rsidR="00DF156E">
        <w:rPr>
          <w:rFonts w:ascii="Times New Roman" w:hAnsi="Times New Roman" w:cs="Times New Roman"/>
          <w:sz w:val="22"/>
        </w:rPr>
        <w:t>pkt</w:t>
      </w:r>
      <w:proofErr w:type="spellEnd"/>
      <w:r w:rsidR="00DF156E">
        <w:rPr>
          <w:rFonts w:ascii="Times New Roman" w:hAnsi="Times New Roman" w:cs="Times New Roman"/>
          <w:sz w:val="22"/>
        </w:rPr>
        <w:t xml:space="preserve"> 4.3 </w:t>
      </w:r>
      <w:r w:rsidR="00E92059">
        <w:rPr>
          <w:rFonts w:ascii="Times New Roman" w:hAnsi="Times New Roman" w:cs="Times New Roman"/>
          <w:sz w:val="22"/>
        </w:rPr>
        <w:t xml:space="preserve">. </w:t>
      </w:r>
    </w:p>
    <w:p w:rsidR="00E92059" w:rsidRDefault="00384E01" w:rsidP="00E92059">
      <w:pPr>
        <w:spacing w:before="120"/>
        <w:jc w:val="both"/>
      </w:pPr>
      <w:r>
        <w:rPr>
          <w:rFonts w:ascii="Times New Roman" w:hAnsi="Times New Roman" w:cs="Times New Roman"/>
          <w:sz w:val="22"/>
        </w:rPr>
        <w:t xml:space="preserve">5. </w:t>
      </w:r>
      <w:r w:rsidR="00E92059">
        <w:rPr>
          <w:rFonts w:ascii="Times New Roman" w:hAnsi="Times New Roman" w:cs="Times New Roman"/>
          <w:sz w:val="22"/>
        </w:rPr>
        <w:t>Cena wynajmu uwzględnia opłaty za amortyzację budynku i podatek od nieruchomości.</w:t>
      </w:r>
    </w:p>
    <w:p w:rsidR="009D7057" w:rsidRDefault="00E92059" w:rsidP="00F1358D">
      <w:pPr>
        <w:spacing w:before="120"/>
        <w:ind w:left="284" w:hanging="284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6.  Oprócz czynszu najemca będzie uiszczał opłaty za</w:t>
      </w:r>
      <w:r w:rsidR="009D7057">
        <w:rPr>
          <w:rFonts w:ascii="Times New Roman" w:hAnsi="Times New Roman" w:cs="Times New Roman"/>
          <w:sz w:val="22"/>
        </w:rPr>
        <w:t>:</w:t>
      </w:r>
    </w:p>
    <w:p w:rsidR="00E92059" w:rsidRDefault="009D7057" w:rsidP="00F1358D">
      <w:pPr>
        <w:spacing w:before="120"/>
        <w:ind w:left="284" w:hanging="284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1) </w:t>
      </w:r>
      <w:r w:rsidR="00E92059">
        <w:rPr>
          <w:rFonts w:ascii="Times New Roman" w:hAnsi="Times New Roman" w:cs="Times New Roman"/>
          <w:sz w:val="22"/>
        </w:rPr>
        <w:t xml:space="preserve"> dostawę e</w:t>
      </w:r>
      <w:r>
        <w:rPr>
          <w:rFonts w:ascii="Times New Roman" w:hAnsi="Times New Roman" w:cs="Times New Roman"/>
          <w:sz w:val="22"/>
        </w:rPr>
        <w:t xml:space="preserve">nergii elektrycznej, </w:t>
      </w:r>
      <w:r w:rsidR="00E92059">
        <w:rPr>
          <w:rFonts w:ascii="Times New Roman" w:hAnsi="Times New Roman" w:cs="Times New Roman"/>
          <w:sz w:val="22"/>
        </w:rPr>
        <w:t xml:space="preserve"> dostawę zimnej wody oraz odbiór ścieków. Koszty te naliczane </w:t>
      </w:r>
      <w:r w:rsidR="00D10463">
        <w:rPr>
          <w:rFonts w:ascii="Times New Roman" w:hAnsi="Times New Roman" w:cs="Times New Roman"/>
          <w:sz w:val="22"/>
        </w:rPr>
        <w:t xml:space="preserve">będą </w:t>
      </w:r>
      <w:r w:rsidR="00E92059">
        <w:rPr>
          <w:rFonts w:ascii="Times New Roman" w:hAnsi="Times New Roman" w:cs="Times New Roman"/>
          <w:sz w:val="22"/>
        </w:rPr>
        <w:t>proporcjonalnie do zajmowanej powierzchni</w:t>
      </w:r>
      <w:r w:rsidR="00D10463">
        <w:rPr>
          <w:rFonts w:ascii="Times New Roman" w:hAnsi="Times New Roman" w:cs="Times New Roman"/>
          <w:sz w:val="22"/>
        </w:rPr>
        <w:t xml:space="preserve"> </w:t>
      </w:r>
      <w:proofErr w:type="spellStart"/>
      <w:r w:rsidR="00D10463">
        <w:rPr>
          <w:rFonts w:ascii="Times New Roman" w:hAnsi="Times New Roman" w:cs="Times New Roman"/>
          <w:sz w:val="22"/>
        </w:rPr>
        <w:t>tj</w:t>
      </w:r>
      <w:proofErr w:type="spellEnd"/>
      <w:r w:rsidR="00D10463">
        <w:rPr>
          <w:rFonts w:ascii="Times New Roman" w:hAnsi="Times New Roman" w:cs="Times New Roman"/>
          <w:sz w:val="22"/>
        </w:rPr>
        <w:t>:</w:t>
      </w:r>
    </w:p>
    <w:p w:rsidR="00D10463" w:rsidRDefault="00D10463" w:rsidP="00F1358D">
      <w:pPr>
        <w:spacing w:before="120"/>
        <w:ind w:left="284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Część I – 23,28 </w:t>
      </w:r>
      <w:proofErr w:type="spellStart"/>
      <w:r>
        <w:rPr>
          <w:rFonts w:ascii="Times New Roman" w:hAnsi="Times New Roman" w:cs="Times New Roman"/>
          <w:sz w:val="22"/>
        </w:rPr>
        <w:t>m²</w:t>
      </w:r>
      <w:proofErr w:type="spellEnd"/>
      <w:r>
        <w:rPr>
          <w:rFonts w:ascii="Times New Roman" w:hAnsi="Times New Roman" w:cs="Times New Roman"/>
          <w:sz w:val="22"/>
        </w:rPr>
        <w:t xml:space="preserve"> co stanowi  </w:t>
      </w:r>
      <w:r w:rsidR="00352CF9">
        <w:rPr>
          <w:rFonts w:ascii="Times New Roman" w:hAnsi="Times New Roman" w:cs="Times New Roman"/>
          <w:b/>
          <w:sz w:val="22"/>
        </w:rPr>
        <w:t>1,79</w:t>
      </w:r>
      <w:r w:rsidRPr="00D10463">
        <w:rPr>
          <w:rFonts w:ascii="Times New Roman" w:hAnsi="Times New Roman" w:cs="Times New Roman"/>
          <w:b/>
          <w:sz w:val="22"/>
        </w:rPr>
        <w:t xml:space="preserve"> %</w:t>
      </w:r>
      <w:r w:rsidR="007E51D5">
        <w:rPr>
          <w:rFonts w:ascii="Times New Roman" w:hAnsi="Times New Roman" w:cs="Times New Roman"/>
          <w:sz w:val="22"/>
        </w:rPr>
        <w:t xml:space="preserve"> powierzchni użytkowej</w:t>
      </w:r>
      <w:r>
        <w:rPr>
          <w:rFonts w:ascii="Times New Roman" w:hAnsi="Times New Roman" w:cs="Times New Roman"/>
          <w:sz w:val="22"/>
        </w:rPr>
        <w:t xml:space="preserve"> budynku</w:t>
      </w:r>
    </w:p>
    <w:p w:rsidR="00D10463" w:rsidRDefault="00D10463" w:rsidP="00F1358D">
      <w:pPr>
        <w:spacing w:before="120"/>
        <w:ind w:left="284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Część II –  20,9</w:t>
      </w:r>
      <w:r w:rsidR="00AC29C3">
        <w:rPr>
          <w:rFonts w:ascii="Times New Roman" w:hAnsi="Times New Roman" w:cs="Times New Roman"/>
          <w:sz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</w:rPr>
        <w:t>m²</w:t>
      </w:r>
      <w:proofErr w:type="spellEnd"/>
      <w:r>
        <w:rPr>
          <w:rFonts w:ascii="Times New Roman" w:hAnsi="Times New Roman" w:cs="Times New Roman"/>
          <w:sz w:val="22"/>
        </w:rPr>
        <w:t xml:space="preserve"> co stanowi </w:t>
      </w:r>
      <w:r w:rsidR="00675F00">
        <w:rPr>
          <w:rFonts w:ascii="Times New Roman" w:hAnsi="Times New Roman" w:cs="Times New Roman"/>
          <w:b/>
          <w:sz w:val="22"/>
        </w:rPr>
        <w:t xml:space="preserve">1,61 </w:t>
      </w:r>
      <w:r w:rsidRPr="00D10463">
        <w:rPr>
          <w:rFonts w:ascii="Times New Roman" w:hAnsi="Times New Roman" w:cs="Times New Roman"/>
          <w:b/>
          <w:sz w:val="22"/>
        </w:rPr>
        <w:t>%</w:t>
      </w:r>
      <w:r w:rsidR="007E51D5">
        <w:rPr>
          <w:rFonts w:ascii="Times New Roman" w:hAnsi="Times New Roman" w:cs="Times New Roman"/>
          <w:sz w:val="22"/>
        </w:rPr>
        <w:t xml:space="preserve"> powierzchni użytkowej</w:t>
      </w:r>
      <w:r>
        <w:rPr>
          <w:rFonts w:ascii="Times New Roman" w:hAnsi="Times New Roman" w:cs="Times New Roman"/>
          <w:sz w:val="22"/>
        </w:rPr>
        <w:t xml:space="preserve"> budynku</w:t>
      </w:r>
    </w:p>
    <w:p w:rsidR="009D7057" w:rsidRDefault="009D7057" w:rsidP="009D7057">
      <w:pPr>
        <w:spacing w:before="120"/>
        <w:ind w:left="284" w:hanging="284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lastRenderedPageBreak/>
        <w:t xml:space="preserve">2) ogrzewanie pomieszczeń  użytkowych. Koszty te naliczane </w:t>
      </w:r>
      <w:r>
        <w:rPr>
          <w:rFonts w:ascii="Times New Roman" w:hAnsi="Times New Roman" w:cs="Times New Roman"/>
          <w:sz w:val="22"/>
        </w:rPr>
        <w:tab/>
        <w:t xml:space="preserve">będą proporcjonalnie do zajmowanej kubatury  </w:t>
      </w:r>
      <w:proofErr w:type="spellStart"/>
      <w:r>
        <w:rPr>
          <w:rFonts w:ascii="Times New Roman" w:hAnsi="Times New Roman" w:cs="Times New Roman"/>
          <w:sz w:val="22"/>
        </w:rPr>
        <w:t>tj</w:t>
      </w:r>
      <w:proofErr w:type="spellEnd"/>
      <w:r>
        <w:rPr>
          <w:rFonts w:ascii="Times New Roman" w:hAnsi="Times New Roman" w:cs="Times New Roman"/>
          <w:sz w:val="22"/>
        </w:rPr>
        <w:t>:</w:t>
      </w:r>
    </w:p>
    <w:p w:rsidR="009D7057" w:rsidRDefault="009D7057" w:rsidP="00F1358D">
      <w:pPr>
        <w:spacing w:before="120"/>
        <w:ind w:left="284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Część I </w:t>
      </w:r>
      <w:r w:rsidR="006641A9">
        <w:rPr>
          <w:rFonts w:ascii="Times New Roman" w:hAnsi="Times New Roman" w:cs="Times New Roman"/>
          <w:sz w:val="22"/>
        </w:rPr>
        <w:t>–</w:t>
      </w:r>
      <w:r>
        <w:rPr>
          <w:rFonts w:ascii="Times New Roman" w:hAnsi="Times New Roman" w:cs="Times New Roman"/>
          <w:sz w:val="22"/>
        </w:rPr>
        <w:t xml:space="preserve"> </w:t>
      </w:r>
      <w:r w:rsidR="006641A9" w:rsidRPr="007812B3">
        <w:rPr>
          <w:rFonts w:ascii="Times New Roman" w:hAnsi="Times New Roman" w:cs="Times New Roman"/>
          <w:b/>
          <w:sz w:val="22"/>
        </w:rPr>
        <w:t>1,21%</w:t>
      </w:r>
      <w:r w:rsidR="006641A9">
        <w:rPr>
          <w:rFonts w:ascii="Times New Roman" w:hAnsi="Times New Roman" w:cs="Times New Roman"/>
          <w:sz w:val="22"/>
        </w:rPr>
        <w:t xml:space="preserve"> ogólnej kubatury budynku</w:t>
      </w:r>
    </w:p>
    <w:p w:rsidR="006641A9" w:rsidRDefault="006641A9" w:rsidP="00F1358D">
      <w:pPr>
        <w:spacing w:before="120"/>
        <w:ind w:left="284"/>
      </w:pPr>
      <w:r>
        <w:rPr>
          <w:rFonts w:ascii="Times New Roman" w:hAnsi="Times New Roman" w:cs="Times New Roman"/>
          <w:sz w:val="22"/>
        </w:rPr>
        <w:t xml:space="preserve">Część II – </w:t>
      </w:r>
      <w:r w:rsidRPr="007812B3">
        <w:rPr>
          <w:rFonts w:ascii="Times New Roman" w:hAnsi="Times New Roman" w:cs="Times New Roman"/>
          <w:b/>
          <w:sz w:val="22"/>
        </w:rPr>
        <w:t>1,08%</w:t>
      </w:r>
      <w:r>
        <w:rPr>
          <w:rFonts w:ascii="Times New Roman" w:hAnsi="Times New Roman" w:cs="Times New Roman"/>
          <w:sz w:val="22"/>
        </w:rPr>
        <w:t xml:space="preserve"> ogólnej kubatury budynku</w:t>
      </w:r>
    </w:p>
    <w:p w:rsidR="00E92059" w:rsidRDefault="00F1358D" w:rsidP="00F1358D">
      <w:pPr>
        <w:spacing w:before="120"/>
        <w:ind w:left="284" w:hanging="284"/>
        <w:jc w:val="both"/>
      </w:pPr>
      <w:r>
        <w:rPr>
          <w:rFonts w:ascii="Times New Roman" w:hAnsi="Times New Roman" w:cs="Times New Roman"/>
          <w:sz w:val="22"/>
        </w:rPr>
        <w:t xml:space="preserve">7.  </w:t>
      </w:r>
      <w:r w:rsidR="00110F73">
        <w:rPr>
          <w:rFonts w:ascii="Times New Roman" w:hAnsi="Times New Roman" w:cs="Times New Roman"/>
          <w:sz w:val="22"/>
        </w:rPr>
        <w:t xml:space="preserve">Najemca </w:t>
      </w:r>
      <w:r w:rsidR="00E92059">
        <w:rPr>
          <w:rFonts w:ascii="Times New Roman" w:hAnsi="Times New Roman" w:cs="Times New Roman"/>
          <w:sz w:val="22"/>
        </w:rPr>
        <w:t xml:space="preserve"> we własnym zakresie i na własny koszt będzi</w:t>
      </w:r>
      <w:r w:rsidR="00110F73">
        <w:rPr>
          <w:rFonts w:ascii="Times New Roman" w:hAnsi="Times New Roman" w:cs="Times New Roman"/>
          <w:sz w:val="22"/>
        </w:rPr>
        <w:t>e utrzymywał przedmiot najmu</w:t>
      </w:r>
      <w:r w:rsidR="00E92059">
        <w:rPr>
          <w:rFonts w:ascii="Times New Roman" w:hAnsi="Times New Roman" w:cs="Times New Roman"/>
          <w:sz w:val="22"/>
        </w:rPr>
        <w:t xml:space="preserve"> i jego otoczenie w należytym stanie (sprzątanie, odśnieżanie, wywóz nieczystości stałych oraz komunalnych itp.) </w:t>
      </w:r>
    </w:p>
    <w:p w:rsidR="00E92059" w:rsidRDefault="00E92059" w:rsidP="00E92059">
      <w:pPr>
        <w:spacing w:before="120"/>
        <w:ind w:left="360"/>
        <w:jc w:val="both"/>
        <w:rPr>
          <w:rFonts w:ascii="Times New Roman" w:hAnsi="Times New Roman" w:cs="Times New Roman"/>
          <w:sz w:val="22"/>
        </w:rPr>
      </w:pPr>
    </w:p>
    <w:p w:rsidR="00E92059" w:rsidRDefault="00E92059" w:rsidP="00E92059">
      <w:pPr>
        <w:spacing w:before="120"/>
        <w:jc w:val="both"/>
        <w:rPr>
          <w:rFonts w:ascii="Times New Roman" w:hAnsi="Times New Roman" w:cs="Times New Roman"/>
          <w:sz w:val="22"/>
        </w:rPr>
      </w:pPr>
    </w:p>
    <w:p w:rsidR="00E92059" w:rsidRDefault="00E92059" w:rsidP="00E92059">
      <w:pPr>
        <w:spacing w:line="360" w:lineRule="auto"/>
        <w:jc w:val="both"/>
        <w:rPr>
          <w:rFonts w:ascii="Times New Roman" w:hAnsi="Times New Roman" w:cs="Times New Roman"/>
          <w:bCs/>
          <w:sz w:val="22"/>
        </w:rPr>
      </w:pPr>
    </w:p>
    <w:p w:rsidR="00E92059" w:rsidRDefault="00E92059" w:rsidP="00E92059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</w:rPr>
      </w:pPr>
    </w:p>
    <w:p w:rsidR="00E92059" w:rsidRDefault="00E92059" w:rsidP="00E92059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2"/>
        </w:rPr>
      </w:pPr>
    </w:p>
    <w:p w:rsidR="00B40F8C" w:rsidRDefault="00B40F8C" w:rsidP="00E92059">
      <w:pPr>
        <w:spacing w:line="360" w:lineRule="auto"/>
        <w:ind w:left="360"/>
        <w:jc w:val="both"/>
        <w:rPr>
          <w:rFonts w:ascii="Times New Roman" w:hAnsi="Times New Roman" w:cs="Times New Roman"/>
        </w:rPr>
      </w:pPr>
    </w:p>
    <w:p w:rsidR="00E92059" w:rsidRDefault="00E92059" w:rsidP="00E92059">
      <w:pPr>
        <w:spacing w:line="360" w:lineRule="auto"/>
        <w:ind w:left="360"/>
        <w:jc w:val="both"/>
      </w:pPr>
      <w:r>
        <w:rPr>
          <w:rFonts w:ascii="Times New Roman" w:hAnsi="Times New Roman" w:cs="Times New Roman"/>
        </w:rPr>
        <w:t>Ostrołęka</w:t>
      </w:r>
      <w:r w:rsidR="00B40F8C">
        <w:rPr>
          <w:rFonts w:ascii="Times New Roman" w:hAnsi="Times New Roman" w:cs="Times New Roman"/>
        </w:rPr>
        <w:t xml:space="preserve"> dnia 06.03.2023</w:t>
      </w:r>
      <w:r>
        <w:rPr>
          <w:rFonts w:ascii="Times New Roman" w:hAnsi="Times New Roman" w:cs="Times New Roman"/>
        </w:rPr>
        <w:t xml:space="preserve"> r.                                          ....................................................</w:t>
      </w:r>
    </w:p>
    <w:p w:rsidR="00E92059" w:rsidRDefault="00E92059" w:rsidP="00B40F8C">
      <w:pPr>
        <w:pStyle w:val="Nagwek4"/>
        <w:numPr>
          <w:ilvl w:val="0"/>
          <w:numId w:val="0"/>
        </w:numPr>
        <w:spacing w:line="360" w:lineRule="auto"/>
        <w:rPr>
          <w:rFonts w:ascii="Times New Roman" w:hAnsi="Times New Roman" w:cs="Times New Roman"/>
        </w:rPr>
      </w:pPr>
    </w:p>
    <w:p w:rsidR="00B40F8C" w:rsidRDefault="00B40F8C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C66CE8" w:rsidRDefault="00C66CE8" w:rsidP="00B40F8C">
      <w:pPr>
        <w:pStyle w:val="Tekstpodstawowy"/>
      </w:pPr>
    </w:p>
    <w:p w:rsidR="00C66CE8" w:rsidRDefault="00C66CE8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B40F8C" w:rsidRDefault="00B40F8C" w:rsidP="00B40F8C">
      <w:pPr>
        <w:pStyle w:val="Tekstpodstawowy"/>
      </w:pPr>
    </w:p>
    <w:p w:rsidR="00B40F8C" w:rsidRPr="00B40F8C" w:rsidRDefault="00B40F8C" w:rsidP="00B40F8C">
      <w:pPr>
        <w:pStyle w:val="Nagwek4"/>
        <w:numPr>
          <w:ilvl w:val="0"/>
          <w:numId w:val="0"/>
        </w:numPr>
        <w:spacing w:line="360" w:lineRule="auto"/>
        <w:jc w:val="center"/>
        <w:rPr>
          <w:rFonts w:ascii="Liberation Serif" w:eastAsia="NSimSun" w:hAnsi="Liberation Serif"/>
          <w:sz w:val="22"/>
          <w:szCs w:val="21"/>
        </w:rPr>
      </w:pPr>
      <w:r>
        <w:rPr>
          <w:rFonts w:ascii="Liberation Serif" w:eastAsia="NSimSun" w:hAnsi="Liberation Serif"/>
          <w:sz w:val="24"/>
          <w:szCs w:val="21"/>
        </w:rPr>
        <w:lastRenderedPageBreak/>
        <w:tab/>
      </w:r>
      <w:r>
        <w:rPr>
          <w:rFonts w:ascii="Liberation Serif" w:eastAsia="NSimSun" w:hAnsi="Liberation Serif"/>
          <w:sz w:val="24"/>
          <w:szCs w:val="21"/>
        </w:rPr>
        <w:tab/>
      </w:r>
      <w:r>
        <w:rPr>
          <w:rFonts w:ascii="Liberation Serif" w:eastAsia="NSimSun" w:hAnsi="Liberation Serif"/>
          <w:sz w:val="24"/>
          <w:szCs w:val="21"/>
        </w:rPr>
        <w:tab/>
      </w:r>
      <w:r>
        <w:rPr>
          <w:rFonts w:ascii="Liberation Serif" w:eastAsia="NSimSun" w:hAnsi="Liberation Serif"/>
          <w:sz w:val="24"/>
          <w:szCs w:val="21"/>
        </w:rPr>
        <w:tab/>
      </w:r>
      <w:r>
        <w:rPr>
          <w:rFonts w:ascii="Liberation Serif" w:eastAsia="NSimSun" w:hAnsi="Liberation Serif"/>
          <w:sz w:val="24"/>
          <w:szCs w:val="21"/>
        </w:rPr>
        <w:tab/>
      </w:r>
      <w:r>
        <w:rPr>
          <w:rFonts w:ascii="Liberation Serif" w:eastAsia="NSimSun" w:hAnsi="Liberation Serif"/>
          <w:sz w:val="24"/>
          <w:szCs w:val="21"/>
        </w:rPr>
        <w:tab/>
      </w:r>
      <w:r w:rsidRPr="00B40F8C">
        <w:rPr>
          <w:rFonts w:ascii="Liberation Serif" w:eastAsia="NSimSun" w:hAnsi="Liberation Serif"/>
          <w:sz w:val="22"/>
          <w:szCs w:val="21"/>
        </w:rPr>
        <w:t>……………………,dnia………………….</w:t>
      </w:r>
    </w:p>
    <w:p w:rsidR="00AC29C3" w:rsidRDefault="00B40F8C" w:rsidP="00B40F8C">
      <w:pPr>
        <w:pStyle w:val="Nagwek4"/>
        <w:numPr>
          <w:ilvl w:val="0"/>
          <w:numId w:val="0"/>
        </w:numPr>
        <w:spacing w:line="360" w:lineRule="auto"/>
        <w:jc w:val="center"/>
        <w:rPr>
          <w:rFonts w:ascii="Liberation Serif" w:eastAsia="NSimSun" w:hAnsi="Liberation Serif"/>
          <w:sz w:val="22"/>
          <w:szCs w:val="21"/>
        </w:rPr>
      </w:pPr>
      <w:r w:rsidRPr="00B40F8C">
        <w:rPr>
          <w:rFonts w:ascii="Liberation Serif" w:eastAsia="NSimSun" w:hAnsi="Liberation Serif"/>
          <w:sz w:val="22"/>
          <w:szCs w:val="21"/>
        </w:rPr>
        <w:tab/>
      </w:r>
    </w:p>
    <w:p w:rsidR="00C66CE8" w:rsidRDefault="00C66CE8" w:rsidP="00B40F8C">
      <w:pPr>
        <w:pStyle w:val="Nagwek4"/>
        <w:numPr>
          <w:ilvl w:val="0"/>
          <w:numId w:val="0"/>
        </w:numPr>
        <w:spacing w:line="360" w:lineRule="auto"/>
        <w:jc w:val="center"/>
        <w:rPr>
          <w:rFonts w:ascii="Liberation Serif" w:eastAsia="NSimSun" w:hAnsi="Liberation Serif"/>
          <w:sz w:val="22"/>
          <w:szCs w:val="21"/>
        </w:rPr>
      </w:pPr>
    </w:p>
    <w:p w:rsidR="00E92059" w:rsidRPr="00B40F8C" w:rsidRDefault="00E92059" w:rsidP="00B40F8C">
      <w:pPr>
        <w:pStyle w:val="Nagwek4"/>
        <w:numPr>
          <w:ilvl w:val="0"/>
          <w:numId w:val="0"/>
        </w:numPr>
        <w:spacing w:line="360" w:lineRule="auto"/>
        <w:jc w:val="center"/>
        <w:rPr>
          <w:rFonts w:ascii="Liberation Serif" w:eastAsia="NSimSun" w:hAnsi="Liberation Serif"/>
          <w:b/>
          <w:sz w:val="22"/>
          <w:szCs w:val="21"/>
        </w:rPr>
      </w:pPr>
      <w:r w:rsidRPr="00B40F8C">
        <w:rPr>
          <w:rFonts w:ascii="Times New Roman" w:hAnsi="Times New Roman" w:cs="Times New Roman"/>
          <w:b/>
          <w:sz w:val="24"/>
        </w:rPr>
        <w:t>FORMULARZ  OFERTOWY</w:t>
      </w:r>
    </w:p>
    <w:p w:rsidR="00B40F8C" w:rsidRDefault="00E92059" w:rsidP="00E92059">
      <w:pPr>
        <w:spacing w:line="360" w:lineRule="auto"/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</w:p>
    <w:p w:rsidR="00E92059" w:rsidRPr="00AE2FA5" w:rsidRDefault="00E92059" w:rsidP="00E92059">
      <w:pPr>
        <w:spacing w:line="360" w:lineRule="auto"/>
        <w:jc w:val="both"/>
        <w:rPr>
          <w:sz w:val="22"/>
        </w:rPr>
      </w:pPr>
      <w:r w:rsidRPr="00AE2FA5">
        <w:rPr>
          <w:rFonts w:ascii="Times New Roman" w:eastAsia="Times New Roman" w:hAnsi="Times New Roman" w:cs="Times New Roman"/>
          <w:i/>
          <w:sz w:val="14"/>
        </w:rPr>
        <w:t xml:space="preserve"> </w:t>
      </w:r>
      <w:r w:rsidRPr="00AE2FA5">
        <w:rPr>
          <w:rFonts w:ascii="Times New Roman" w:hAnsi="Times New Roman" w:cs="Times New Roman"/>
          <w:i/>
          <w:sz w:val="14"/>
        </w:rPr>
        <w:t>(pieczęć firmowa)</w:t>
      </w:r>
    </w:p>
    <w:p w:rsidR="00E92059" w:rsidRPr="00AE2FA5" w:rsidRDefault="00E92059" w:rsidP="00E92059">
      <w:pPr>
        <w:spacing w:line="360" w:lineRule="auto"/>
        <w:jc w:val="both"/>
        <w:rPr>
          <w:sz w:val="22"/>
        </w:rPr>
      </w:pPr>
      <w:r w:rsidRPr="00AE2FA5">
        <w:rPr>
          <w:rFonts w:ascii="Times New Roman" w:hAnsi="Times New Roman" w:cs="Times New Roman"/>
          <w:sz w:val="22"/>
        </w:rPr>
        <w:t>I. DANE OFERENTA</w:t>
      </w:r>
    </w:p>
    <w:p w:rsidR="00E92059" w:rsidRPr="00AE2FA5" w:rsidRDefault="00E92059" w:rsidP="00E92059">
      <w:pPr>
        <w:spacing w:line="360" w:lineRule="auto"/>
        <w:jc w:val="both"/>
        <w:rPr>
          <w:sz w:val="22"/>
        </w:rPr>
      </w:pPr>
      <w:r w:rsidRPr="00AE2FA5">
        <w:rPr>
          <w:rFonts w:ascii="Times New Roman" w:hAnsi="Times New Roman" w:cs="Times New Roman"/>
          <w:sz w:val="22"/>
        </w:rPr>
        <w:t>1. Pełna nazwa oferenta</w:t>
      </w:r>
    </w:p>
    <w:p w:rsidR="00E92059" w:rsidRPr="00AE2FA5" w:rsidRDefault="00E92059" w:rsidP="00E92059">
      <w:pPr>
        <w:spacing w:line="360" w:lineRule="auto"/>
        <w:jc w:val="both"/>
        <w:rPr>
          <w:sz w:val="22"/>
        </w:rPr>
      </w:pPr>
      <w:r w:rsidRPr="00AE2FA5">
        <w:rPr>
          <w:rFonts w:ascii="Times New Roman" w:hAnsi="Times New Roman" w:cs="Times New Roman"/>
          <w:sz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92059" w:rsidRPr="00AE2FA5" w:rsidRDefault="00E92059" w:rsidP="00E92059">
      <w:pPr>
        <w:numPr>
          <w:ilvl w:val="0"/>
          <w:numId w:val="3"/>
        </w:numPr>
        <w:tabs>
          <w:tab w:val="left" w:pos="360"/>
        </w:tabs>
        <w:spacing w:line="360" w:lineRule="auto"/>
        <w:jc w:val="both"/>
        <w:rPr>
          <w:sz w:val="22"/>
        </w:rPr>
      </w:pPr>
      <w:r w:rsidRPr="00AE2FA5">
        <w:rPr>
          <w:rFonts w:ascii="Times New Roman" w:hAnsi="Times New Roman" w:cs="Times New Roman"/>
          <w:sz w:val="22"/>
        </w:rPr>
        <w:t>Adres oferenta</w:t>
      </w:r>
    </w:p>
    <w:p w:rsidR="00E92059" w:rsidRPr="00AE2FA5" w:rsidRDefault="00E92059" w:rsidP="00E92059">
      <w:pPr>
        <w:spacing w:line="360" w:lineRule="auto"/>
        <w:jc w:val="both"/>
        <w:rPr>
          <w:sz w:val="22"/>
        </w:rPr>
      </w:pPr>
      <w:r w:rsidRPr="00AE2FA5">
        <w:rPr>
          <w:rFonts w:ascii="Times New Roman" w:hAnsi="Times New Roman" w:cs="Times New Roman"/>
          <w:sz w:val="22"/>
        </w:rPr>
        <w:t>.......................................................................................................................................................</w:t>
      </w:r>
    </w:p>
    <w:p w:rsidR="00E92059" w:rsidRPr="00AE2FA5" w:rsidRDefault="00E92059" w:rsidP="00E92059">
      <w:pPr>
        <w:numPr>
          <w:ilvl w:val="0"/>
          <w:numId w:val="3"/>
        </w:numPr>
        <w:tabs>
          <w:tab w:val="left" w:pos="360"/>
        </w:tabs>
        <w:spacing w:line="360" w:lineRule="auto"/>
        <w:jc w:val="both"/>
        <w:rPr>
          <w:sz w:val="22"/>
        </w:rPr>
      </w:pPr>
      <w:r w:rsidRPr="00AE2FA5">
        <w:rPr>
          <w:rFonts w:ascii="Times New Roman" w:hAnsi="Times New Roman" w:cs="Times New Roman"/>
          <w:sz w:val="22"/>
        </w:rPr>
        <w:t>Upoważniony przedstawiciel oferenta</w:t>
      </w:r>
    </w:p>
    <w:p w:rsidR="00E92059" w:rsidRPr="00AE2FA5" w:rsidRDefault="00E92059" w:rsidP="00E92059">
      <w:pPr>
        <w:spacing w:line="360" w:lineRule="auto"/>
        <w:jc w:val="both"/>
        <w:rPr>
          <w:sz w:val="22"/>
        </w:rPr>
      </w:pPr>
      <w:r w:rsidRPr="00AE2FA5">
        <w:rPr>
          <w:rFonts w:ascii="Times New Roman" w:hAnsi="Times New Roman" w:cs="Times New Roman"/>
          <w:sz w:val="22"/>
        </w:rPr>
        <w:t>.......................................................................................................................................................</w:t>
      </w:r>
    </w:p>
    <w:p w:rsidR="00E92059" w:rsidRPr="00AE2FA5" w:rsidRDefault="00E92059" w:rsidP="00E92059">
      <w:pPr>
        <w:spacing w:line="360" w:lineRule="auto"/>
        <w:jc w:val="both"/>
        <w:rPr>
          <w:sz w:val="22"/>
        </w:rPr>
      </w:pPr>
      <w:r w:rsidRPr="00AE2FA5">
        <w:rPr>
          <w:rFonts w:ascii="Times New Roman" w:hAnsi="Times New Roman" w:cs="Times New Roman"/>
          <w:sz w:val="22"/>
        </w:rPr>
        <w:t>II. PRZEDMIOT OFERTY</w:t>
      </w:r>
    </w:p>
    <w:p w:rsidR="00C66CE8" w:rsidRDefault="00E92059" w:rsidP="00B40F8C">
      <w:pPr>
        <w:spacing w:before="120"/>
        <w:rPr>
          <w:rFonts w:ascii="Times New Roman" w:hAnsi="Times New Roman" w:cs="Times New Roman"/>
          <w:sz w:val="20"/>
        </w:rPr>
      </w:pPr>
      <w:r w:rsidRPr="00AE2FA5">
        <w:rPr>
          <w:rFonts w:ascii="Times New Roman" w:hAnsi="Times New Roman" w:cs="Times New Roman"/>
          <w:sz w:val="22"/>
        </w:rPr>
        <w:t xml:space="preserve">Oferta na </w:t>
      </w:r>
      <w:r w:rsidRPr="00AE2FA5">
        <w:rPr>
          <w:rFonts w:ascii="Times New Roman" w:hAnsi="Times New Roman" w:cs="Times New Roman"/>
          <w:sz w:val="20"/>
        </w:rPr>
        <w:t>wynaj</w:t>
      </w:r>
      <w:r w:rsidR="00C66CE8">
        <w:rPr>
          <w:rFonts w:ascii="Times New Roman" w:hAnsi="Times New Roman" w:cs="Times New Roman"/>
          <w:sz w:val="20"/>
        </w:rPr>
        <w:t xml:space="preserve">em pomieszczeń użytkowych o </w:t>
      </w:r>
      <w:proofErr w:type="spellStart"/>
      <w:r w:rsidR="00C66CE8">
        <w:rPr>
          <w:rFonts w:ascii="Times New Roman" w:hAnsi="Times New Roman" w:cs="Times New Roman"/>
          <w:sz w:val="20"/>
        </w:rPr>
        <w:t>pow</w:t>
      </w:r>
      <w:proofErr w:type="spellEnd"/>
      <w:r w:rsidR="00C66CE8">
        <w:rPr>
          <w:rFonts w:ascii="Times New Roman" w:hAnsi="Times New Roman" w:cs="Times New Roman"/>
          <w:sz w:val="20"/>
        </w:rPr>
        <w:t>:</w:t>
      </w:r>
      <w:r w:rsidRPr="00AE2FA5">
        <w:rPr>
          <w:rFonts w:ascii="Times New Roman" w:hAnsi="Times New Roman" w:cs="Times New Roman"/>
          <w:sz w:val="20"/>
        </w:rPr>
        <w:t xml:space="preserve"> </w:t>
      </w:r>
    </w:p>
    <w:p w:rsidR="00C66CE8" w:rsidRDefault="00152244" w:rsidP="00B40F8C">
      <w:pPr>
        <w:spacing w:before="120"/>
        <w:rPr>
          <w:rFonts w:ascii="Times New Roman" w:hAnsi="Times New Roman" w:cs="Times New Roman"/>
          <w:sz w:val="20"/>
        </w:rPr>
      </w:pPr>
      <w:r w:rsidRPr="00C66CE8">
        <w:rPr>
          <w:rFonts w:ascii="Times New Roman" w:hAnsi="Times New Roman" w:cs="Times New Roman"/>
          <w:b/>
          <w:sz w:val="20"/>
        </w:rPr>
        <w:t xml:space="preserve">Część I </w:t>
      </w:r>
      <w:r w:rsidR="00C66CE8" w:rsidRPr="00C66CE8">
        <w:rPr>
          <w:rFonts w:ascii="Times New Roman" w:hAnsi="Times New Roman" w:cs="Times New Roman"/>
          <w:b/>
          <w:sz w:val="20"/>
          <w:vertAlign w:val="superscript"/>
        </w:rPr>
        <w:t>*</w:t>
      </w:r>
      <w:r w:rsidRPr="00C66CE8">
        <w:rPr>
          <w:rFonts w:ascii="Times New Roman" w:hAnsi="Times New Roman" w:cs="Times New Roman"/>
          <w:b/>
          <w:sz w:val="20"/>
        </w:rPr>
        <w:t>-</w:t>
      </w:r>
      <w:r w:rsidRPr="00AE2FA5">
        <w:rPr>
          <w:rFonts w:ascii="Times New Roman" w:hAnsi="Times New Roman" w:cs="Times New Roman"/>
          <w:sz w:val="20"/>
        </w:rPr>
        <w:t xml:space="preserve"> </w:t>
      </w:r>
      <w:r w:rsidR="00E92059" w:rsidRPr="00AE2FA5">
        <w:rPr>
          <w:rFonts w:ascii="Times New Roman" w:hAnsi="Times New Roman" w:cs="Times New Roman"/>
          <w:sz w:val="20"/>
        </w:rPr>
        <w:t xml:space="preserve"> </w:t>
      </w:r>
      <w:r w:rsidR="00AC29C3" w:rsidRPr="00AE2FA5">
        <w:rPr>
          <w:rFonts w:ascii="Times New Roman" w:hAnsi="Times New Roman" w:cs="Times New Roman"/>
          <w:sz w:val="20"/>
          <w:szCs w:val="22"/>
        </w:rPr>
        <w:t xml:space="preserve">Dwa pomieszczenia </w:t>
      </w:r>
      <w:r w:rsidR="00ED2001">
        <w:rPr>
          <w:rFonts w:ascii="Times New Roman" w:hAnsi="Times New Roman" w:cs="Times New Roman"/>
          <w:sz w:val="20"/>
          <w:szCs w:val="22"/>
        </w:rPr>
        <w:t xml:space="preserve">oznaczone </w:t>
      </w:r>
      <w:r w:rsidR="00AC29C3" w:rsidRPr="00AE2FA5">
        <w:rPr>
          <w:rFonts w:ascii="Times New Roman" w:hAnsi="Times New Roman" w:cs="Times New Roman"/>
          <w:sz w:val="20"/>
          <w:szCs w:val="22"/>
        </w:rPr>
        <w:t xml:space="preserve"> nr 11 i 13 o łącznej pow. 16,3 m</w:t>
      </w:r>
      <w:r w:rsidR="00AC29C3" w:rsidRPr="00AE2FA5"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 w:rsidR="00AC29C3" w:rsidRPr="00AE2FA5">
        <w:rPr>
          <w:rFonts w:ascii="Times New Roman" w:hAnsi="Times New Roman" w:cs="Times New Roman"/>
          <w:sz w:val="20"/>
          <w:szCs w:val="22"/>
        </w:rPr>
        <w:t xml:space="preserve"> plus pow. wspólna o  pow. 6,98 m</w:t>
      </w:r>
      <w:r w:rsidR="00ED2001"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 w:rsidR="00ED2001">
        <w:rPr>
          <w:rFonts w:ascii="Times New Roman" w:hAnsi="Times New Roman" w:cs="Times New Roman"/>
          <w:sz w:val="20"/>
          <w:szCs w:val="22"/>
        </w:rPr>
        <w:t>;</w:t>
      </w:r>
      <w:r w:rsidR="00AC29C3" w:rsidRPr="00AE2FA5">
        <w:rPr>
          <w:rFonts w:ascii="Times New Roman" w:hAnsi="Times New Roman" w:cs="Times New Roman"/>
          <w:sz w:val="20"/>
        </w:rPr>
        <w:t xml:space="preserve"> </w:t>
      </w:r>
    </w:p>
    <w:p w:rsidR="00E92059" w:rsidRPr="00AE2FA5" w:rsidRDefault="00AC29C3" w:rsidP="00B40F8C">
      <w:pPr>
        <w:spacing w:before="120"/>
        <w:rPr>
          <w:sz w:val="22"/>
        </w:rPr>
      </w:pPr>
      <w:r w:rsidRPr="00C66CE8">
        <w:rPr>
          <w:rFonts w:ascii="Times New Roman" w:hAnsi="Times New Roman" w:cs="Times New Roman"/>
          <w:b/>
          <w:sz w:val="20"/>
        </w:rPr>
        <w:t xml:space="preserve">Część II </w:t>
      </w:r>
      <w:r w:rsidR="00C66CE8" w:rsidRPr="00C66CE8">
        <w:rPr>
          <w:rFonts w:ascii="Times New Roman" w:hAnsi="Times New Roman" w:cs="Times New Roman"/>
          <w:b/>
          <w:sz w:val="20"/>
          <w:vertAlign w:val="superscript"/>
        </w:rPr>
        <w:t>*</w:t>
      </w:r>
      <w:r w:rsidR="00E92059" w:rsidRPr="00AE2FA5">
        <w:rPr>
          <w:rFonts w:ascii="Times New Roman" w:hAnsi="Times New Roman" w:cs="Times New Roman"/>
          <w:sz w:val="20"/>
        </w:rPr>
        <w:t xml:space="preserve"> </w:t>
      </w:r>
      <w:r w:rsidRPr="00AE2FA5">
        <w:rPr>
          <w:rFonts w:ascii="Times New Roman" w:hAnsi="Times New Roman" w:cs="Times New Roman"/>
          <w:sz w:val="20"/>
          <w:szCs w:val="22"/>
        </w:rPr>
        <w:t xml:space="preserve">Pomieszczenie </w:t>
      </w:r>
      <w:r w:rsidR="00ED2001">
        <w:rPr>
          <w:rFonts w:ascii="Times New Roman" w:hAnsi="Times New Roman" w:cs="Times New Roman"/>
          <w:sz w:val="20"/>
          <w:szCs w:val="22"/>
        </w:rPr>
        <w:t xml:space="preserve">oznaczone </w:t>
      </w:r>
      <w:r w:rsidRPr="00AE2FA5">
        <w:rPr>
          <w:rFonts w:ascii="Times New Roman" w:hAnsi="Times New Roman" w:cs="Times New Roman"/>
          <w:sz w:val="20"/>
          <w:szCs w:val="22"/>
        </w:rPr>
        <w:t xml:space="preserve">nr 8 o pow. 13,92m² plus pow. wspólna o  pow. 6,98 </w:t>
      </w:r>
      <w:proofErr w:type="spellStart"/>
      <w:r w:rsidRPr="00AE2FA5">
        <w:rPr>
          <w:rFonts w:ascii="Times New Roman" w:hAnsi="Times New Roman" w:cs="Times New Roman"/>
          <w:sz w:val="20"/>
          <w:szCs w:val="22"/>
        </w:rPr>
        <w:t>m²</w:t>
      </w:r>
      <w:proofErr w:type="spellEnd"/>
      <w:r w:rsidRPr="00AE2FA5">
        <w:rPr>
          <w:rFonts w:ascii="Times New Roman" w:hAnsi="Times New Roman" w:cs="Times New Roman"/>
          <w:sz w:val="20"/>
          <w:szCs w:val="22"/>
        </w:rPr>
        <w:t>.</w:t>
      </w:r>
      <w:r w:rsidR="00ED2001">
        <w:rPr>
          <w:rFonts w:ascii="Times New Roman" w:hAnsi="Times New Roman" w:cs="Times New Roman"/>
          <w:sz w:val="20"/>
          <w:szCs w:val="22"/>
        </w:rPr>
        <w:t>;</w:t>
      </w:r>
      <w:r w:rsidR="00ED2001">
        <w:rPr>
          <w:rFonts w:ascii="Times New Roman" w:hAnsi="Times New Roman" w:cs="Times New Roman"/>
          <w:sz w:val="20"/>
          <w:szCs w:val="22"/>
        </w:rPr>
        <w:br/>
      </w:r>
      <w:r w:rsidRPr="00AE2FA5">
        <w:rPr>
          <w:rFonts w:ascii="Times New Roman" w:hAnsi="Times New Roman" w:cs="Times New Roman"/>
          <w:sz w:val="20"/>
          <w:szCs w:val="22"/>
        </w:rPr>
        <w:t xml:space="preserve"> </w:t>
      </w:r>
      <w:r w:rsidR="00E92059" w:rsidRPr="00AE2FA5">
        <w:rPr>
          <w:rFonts w:ascii="Times New Roman" w:hAnsi="Times New Roman" w:cs="Times New Roman"/>
          <w:sz w:val="20"/>
        </w:rPr>
        <w:t xml:space="preserve">w Ostrołęce przy ul. Kościuszki 49 </w:t>
      </w:r>
      <w:r w:rsidR="00E92059" w:rsidRPr="00AE2FA5">
        <w:rPr>
          <w:rFonts w:ascii="Times New Roman" w:hAnsi="Times New Roman" w:cs="Times New Roman"/>
          <w:sz w:val="22"/>
        </w:rPr>
        <w:t>z przeznaczeniem na:  …………………………………………………………………………………………………</w:t>
      </w:r>
    </w:p>
    <w:p w:rsidR="00B40F8C" w:rsidRPr="00AE2FA5" w:rsidRDefault="00B40F8C" w:rsidP="00B40F8C">
      <w:pPr>
        <w:spacing w:before="120"/>
        <w:rPr>
          <w:sz w:val="22"/>
        </w:rPr>
      </w:pPr>
    </w:p>
    <w:p w:rsidR="00E92059" w:rsidRPr="00AE2FA5" w:rsidRDefault="00E92059" w:rsidP="00E92059">
      <w:pPr>
        <w:spacing w:line="360" w:lineRule="auto"/>
        <w:jc w:val="both"/>
        <w:rPr>
          <w:sz w:val="22"/>
        </w:rPr>
      </w:pPr>
      <w:r w:rsidRPr="00AE2FA5">
        <w:rPr>
          <w:rFonts w:ascii="Times New Roman" w:hAnsi="Times New Roman" w:cs="Times New Roman"/>
          <w:sz w:val="22"/>
        </w:rPr>
        <w:t>III. CENA</w:t>
      </w:r>
    </w:p>
    <w:p w:rsidR="00E92059" w:rsidRPr="00AE2FA5" w:rsidRDefault="00925E1F" w:rsidP="00E92059">
      <w:pPr>
        <w:numPr>
          <w:ilvl w:val="0"/>
          <w:numId w:val="10"/>
        </w:numPr>
        <w:ind w:left="284"/>
        <w:jc w:val="both"/>
        <w:rPr>
          <w:sz w:val="22"/>
        </w:rPr>
      </w:pPr>
      <w:r>
        <w:rPr>
          <w:rFonts w:ascii="Times New Roman" w:hAnsi="Times New Roman" w:cs="Times New Roman"/>
          <w:sz w:val="22"/>
        </w:rPr>
        <w:t xml:space="preserve"> Za  przedmiot najmu oferujemy </w:t>
      </w:r>
      <w:r w:rsidR="00E92059" w:rsidRPr="00AE2FA5">
        <w:rPr>
          <w:rFonts w:ascii="Times New Roman" w:hAnsi="Times New Roman" w:cs="Times New Roman"/>
          <w:sz w:val="22"/>
        </w:rPr>
        <w:t xml:space="preserve"> zgodnie z wymogami określonymi w specyfikacji szczegółowych </w:t>
      </w:r>
      <w:r>
        <w:rPr>
          <w:rFonts w:ascii="Times New Roman" w:hAnsi="Times New Roman" w:cs="Times New Roman"/>
          <w:sz w:val="22"/>
        </w:rPr>
        <w:t xml:space="preserve">warunków przetargu ofertowego </w:t>
      </w:r>
      <w:r w:rsidR="00E92059" w:rsidRPr="00AE2FA5">
        <w:rPr>
          <w:rFonts w:ascii="Times New Roman" w:hAnsi="Times New Roman" w:cs="Times New Roman"/>
          <w:sz w:val="22"/>
        </w:rPr>
        <w:t xml:space="preserve"> cenę:</w:t>
      </w:r>
    </w:p>
    <w:p w:rsidR="00E92059" w:rsidRPr="00AE2FA5" w:rsidRDefault="00E92059" w:rsidP="00E92059">
      <w:pPr>
        <w:spacing w:line="360" w:lineRule="auto"/>
        <w:ind w:left="360"/>
        <w:jc w:val="both"/>
        <w:rPr>
          <w:sz w:val="22"/>
        </w:rPr>
      </w:pPr>
      <w:r w:rsidRPr="00AE2FA5">
        <w:rPr>
          <w:rFonts w:ascii="Times New Roman" w:hAnsi="Times New Roman" w:cs="Times New Roman"/>
          <w:sz w:val="22"/>
        </w:rPr>
        <w:t xml:space="preserve">Cena netto: ................................. zł </w:t>
      </w:r>
      <w:r w:rsidR="00A077AC">
        <w:rPr>
          <w:rFonts w:ascii="Times New Roman" w:hAnsi="Times New Roman" w:cs="Times New Roman"/>
          <w:sz w:val="22"/>
        </w:rPr>
        <w:t xml:space="preserve">za 1 </w:t>
      </w:r>
      <w:proofErr w:type="spellStart"/>
      <w:r w:rsidR="00A077AC">
        <w:rPr>
          <w:rFonts w:ascii="Times New Roman" w:hAnsi="Times New Roman" w:cs="Times New Roman"/>
          <w:sz w:val="22"/>
        </w:rPr>
        <w:t>m²</w:t>
      </w:r>
      <w:proofErr w:type="spellEnd"/>
      <w:r w:rsidR="00154DD6">
        <w:rPr>
          <w:rFonts w:ascii="Times New Roman" w:hAnsi="Times New Roman" w:cs="Times New Roman"/>
          <w:sz w:val="22"/>
        </w:rPr>
        <w:t xml:space="preserve"> </w:t>
      </w:r>
      <w:r w:rsidRPr="00AE2FA5">
        <w:rPr>
          <w:rFonts w:ascii="Times New Roman" w:hAnsi="Times New Roman" w:cs="Times New Roman"/>
          <w:sz w:val="22"/>
        </w:rPr>
        <w:t>miesięcznie.</w:t>
      </w:r>
    </w:p>
    <w:p w:rsidR="00E92059" w:rsidRPr="00AE2FA5" w:rsidRDefault="00E92059" w:rsidP="00E92059">
      <w:pPr>
        <w:spacing w:line="360" w:lineRule="auto"/>
        <w:ind w:left="360"/>
        <w:jc w:val="both"/>
        <w:rPr>
          <w:sz w:val="22"/>
        </w:rPr>
      </w:pPr>
      <w:r w:rsidRPr="00AE2FA5">
        <w:rPr>
          <w:rFonts w:ascii="Times New Roman" w:hAnsi="Times New Roman" w:cs="Times New Roman"/>
          <w:sz w:val="22"/>
        </w:rPr>
        <w:t>Słownie: .................................................................................................................................</w:t>
      </w:r>
    </w:p>
    <w:p w:rsidR="00E92059" w:rsidRPr="00AE2FA5" w:rsidRDefault="00E92059" w:rsidP="00E92059">
      <w:pPr>
        <w:numPr>
          <w:ilvl w:val="0"/>
          <w:numId w:val="10"/>
        </w:numPr>
        <w:ind w:left="284"/>
        <w:jc w:val="both"/>
        <w:rPr>
          <w:sz w:val="22"/>
        </w:rPr>
      </w:pPr>
      <w:r w:rsidRPr="00AE2FA5">
        <w:rPr>
          <w:rFonts w:ascii="Times New Roman" w:hAnsi="Times New Roman" w:cs="Times New Roman"/>
          <w:sz w:val="22"/>
        </w:rPr>
        <w:t xml:space="preserve">Oświadczamy, że zapoznaliśmy się ze specyfikacją szczegółowych warunków przetargu     </w:t>
      </w:r>
      <w:r w:rsidR="00E951A0">
        <w:rPr>
          <w:rFonts w:ascii="Times New Roman" w:hAnsi="Times New Roman" w:cs="Times New Roman"/>
          <w:sz w:val="22"/>
        </w:rPr>
        <w:t xml:space="preserve">       </w:t>
      </w:r>
      <w:r w:rsidRPr="00AE2FA5">
        <w:rPr>
          <w:rFonts w:ascii="Times New Roman" w:hAnsi="Times New Roman" w:cs="Times New Roman"/>
          <w:sz w:val="22"/>
        </w:rPr>
        <w:t xml:space="preserve">       i nie wnosimy do niej zastrzeżeń oraz, że uzyskaliśmy niezbędne informacje do przygotowania oferty.</w:t>
      </w:r>
    </w:p>
    <w:p w:rsidR="00E92059" w:rsidRPr="00AE2FA5" w:rsidRDefault="00E92059" w:rsidP="00E92059">
      <w:pPr>
        <w:numPr>
          <w:ilvl w:val="0"/>
          <w:numId w:val="10"/>
        </w:numPr>
        <w:ind w:left="360"/>
        <w:jc w:val="both"/>
        <w:rPr>
          <w:sz w:val="22"/>
        </w:rPr>
      </w:pPr>
      <w:r w:rsidRPr="00AE2FA5">
        <w:rPr>
          <w:rFonts w:ascii="Times New Roman" w:hAnsi="Times New Roman" w:cs="Times New Roman"/>
          <w:sz w:val="22"/>
        </w:rPr>
        <w:t>Oświadczamy, że uważamy się za związanych niniejszą ofertą na okres 30 dni.</w:t>
      </w:r>
    </w:p>
    <w:p w:rsidR="00E92059" w:rsidRPr="00AE2FA5" w:rsidRDefault="00E92059" w:rsidP="00E92059">
      <w:pPr>
        <w:jc w:val="both"/>
        <w:rPr>
          <w:sz w:val="22"/>
        </w:rPr>
      </w:pPr>
      <w:r w:rsidRPr="00AE2FA5">
        <w:rPr>
          <w:rFonts w:ascii="Times New Roman" w:hAnsi="Times New Roman" w:cs="Times New Roman"/>
          <w:sz w:val="22"/>
        </w:rPr>
        <w:t>4.   Oświadczamy, że zapoznaliśmy się z</w:t>
      </w:r>
      <w:r w:rsidR="00AE2FA5" w:rsidRPr="00AE2FA5">
        <w:rPr>
          <w:rFonts w:ascii="Times New Roman" w:hAnsi="Times New Roman" w:cs="Times New Roman"/>
          <w:sz w:val="22"/>
        </w:rPr>
        <w:t>e</w:t>
      </w:r>
      <w:r w:rsidRPr="00AE2FA5">
        <w:rPr>
          <w:rFonts w:ascii="Times New Roman" w:hAnsi="Times New Roman" w:cs="Times New Roman"/>
          <w:sz w:val="22"/>
        </w:rPr>
        <w:t xml:space="preserve"> wzorem umowy i zobowiązujemy się, w przypadku   </w:t>
      </w:r>
    </w:p>
    <w:p w:rsidR="00E92059" w:rsidRPr="00AE2FA5" w:rsidRDefault="00E92059" w:rsidP="00E92059">
      <w:pPr>
        <w:jc w:val="both"/>
        <w:rPr>
          <w:sz w:val="22"/>
        </w:rPr>
      </w:pPr>
      <w:r w:rsidRPr="00AE2FA5">
        <w:rPr>
          <w:rFonts w:ascii="Times New Roman" w:eastAsia="Times New Roman" w:hAnsi="Times New Roman" w:cs="Times New Roman"/>
          <w:sz w:val="22"/>
        </w:rPr>
        <w:t xml:space="preserve">      </w:t>
      </w:r>
      <w:r w:rsidRPr="00AE2FA5">
        <w:rPr>
          <w:rFonts w:ascii="Times New Roman" w:hAnsi="Times New Roman" w:cs="Times New Roman"/>
          <w:sz w:val="22"/>
        </w:rPr>
        <w:t xml:space="preserve">wyboru naszej oferty, do zawarcia umowy w terminie i miejscu określonym przez   </w:t>
      </w:r>
    </w:p>
    <w:p w:rsidR="00E92059" w:rsidRPr="00AE2FA5" w:rsidRDefault="00E92059" w:rsidP="00E92059">
      <w:pPr>
        <w:jc w:val="both"/>
        <w:rPr>
          <w:sz w:val="22"/>
        </w:rPr>
      </w:pPr>
      <w:r w:rsidRPr="00AE2FA5">
        <w:rPr>
          <w:rFonts w:ascii="Times New Roman" w:eastAsia="Times New Roman" w:hAnsi="Times New Roman" w:cs="Times New Roman"/>
          <w:sz w:val="22"/>
        </w:rPr>
        <w:t xml:space="preserve">     </w:t>
      </w:r>
      <w:r w:rsidRPr="00AE2FA5">
        <w:rPr>
          <w:rFonts w:ascii="Times New Roman" w:hAnsi="Times New Roman" w:cs="Times New Roman"/>
          <w:sz w:val="22"/>
        </w:rPr>
        <w:t>Zamawiającego.</w:t>
      </w:r>
    </w:p>
    <w:p w:rsidR="00E92059" w:rsidRPr="00AE2FA5" w:rsidRDefault="00E92059" w:rsidP="00E92059">
      <w:pPr>
        <w:jc w:val="both"/>
        <w:rPr>
          <w:sz w:val="22"/>
        </w:rPr>
      </w:pPr>
      <w:r w:rsidRPr="00AE2FA5">
        <w:rPr>
          <w:rFonts w:ascii="Times New Roman" w:eastAsia="Times New Roman" w:hAnsi="Times New Roman" w:cs="Times New Roman"/>
          <w:sz w:val="14"/>
        </w:rPr>
        <w:t xml:space="preserve">                     </w:t>
      </w:r>
    </w:p>
    <w:p w:rsidR="00E92059" w:rsidRPr="00AE2FA5" w:rsidRDefault="00E92059" w:rsidP="00E92059">
      <w:pPr>
        <w:jc w:val="both"/>
        <w:rPr>
          <w:rFonts w:ascii="Times New Roman" w:hAnsi="Times New Roman" w:cs="Times New Roman"/>
          <w:sz w:val="14"/>
        </w:rPr>
      </w:pPr>
    </w:p>
    <w:p w:rsidR="00E92059" w:rsidRPr="00AE2FA5" w:rsidRDefault="00E92059" w:rsidP="00E92059">
      <w:pPr>
        <w:jc w:val="both"/>
        <w:rPr>
          <w:sz w:val="22"/>
        </w:rPr>
      </w:pPr>
      <w:r w:rsidRPr="00AE2FA5">
        <w:rPr>
          <w:rFonts w:ascii="Times New Roman" w:eastAsia="Times New Roman" w:hAnsi="Times New Roman" w:cs="Times New Roman"/>
          <w:sz w:val="14"/>
        </w:rPr>
        <w:t xml:space="preserve">                                                                                        </w:t>
      </w:r>
      <w:r w:rsidRPr="00AE2FA5">
        <w:rPr>
          <w:rFonts w:ascii="Times New Roman" w:eastAsia="Times New Roman" w:hAnsi="Times New Roman" w:cs="Times New Roman"/>
          <w:sz w:val="22"/>
        </w:rPr>
        <w:t xml:space="preserve">   </w:t>
      </w:r>
      <w:r w:rsidRPr="00AE2FA5">
        <w:rPr>
          <w:rFonts w:ascii="Times New Roman" w:hAnsi="Times New Roman" w:cs="Times New Roman"/>
          <w:sz w:val="22"/>
        </w:rPr>
        <w:t>....................................................................</w:t>
      </w:r>
      <w:r w:rsidRPr="00AE2FA5">
        <w:rPr>
          <w:rFonts w:ascii="Times New Roman" w:hAnsi="Times New Roman" w:cs="Times New Roman"/>
          <w:i/>
          <w:sz w:val="14"/>
        </w:rPr>
        <w:t xml:space="preserve">                    </w:t>
      </w:r>
    </w:p>
    <w:p w:rsidR="00E92059" w:rsidRPr="00AE2FA5" w:rsidRDefault="00E92059" w:rsidP="00E92059">
      <w:pPr>
        <w:ind w:left="3540"/>
        <w:rPr>
          <w:sz w:val="22"/>
        </w:rPr>
      </w:pPr>
      <w:r w:rsidRPr="00AE2FA5">
        <w:rPr>
          <w:rFonts w:ascii="Times New Roman" w:eastAsia="Times New Roman" w:hAnsi="Times New Roman" w:cs="Times New Roman"/>
          <w:sz w:val="18"/>
        </w:rPr>
        <w:t xml:space="preserve">           </w:t>
      </w:r>
      <w:r w:rsidRPr="00AE2FA5">
        <w:rPr>
          <w:rFonts w:ascii="Times New Roman" w:hAnsi="Times New Roman" w:cs="Times New Roman"/>
          <w:sz w:val="18"/>
        </w:rPr>
        <w:t>(pieczątka i podpis Oferenta lub osoby upoważnionej)</w:t>
      </w:r>
    </w:p>
    <w:p w:rsidR="00E92059" w:rsidRPr="00AE2FA5" w:rsidRDefault="00E92059" w:rsidP="00E92059">
      <w:pPr>
        <w:ind w:left="7080" w:firstLine="708"/>
        <w:jc w:val="right"/>
        <w:rPr>
          <w:rFonts w:ascii="Times New Roman" w:hAnsi="Times New Roman" w:cs="Times New Roman"/>
          <w:sz w:val="22"/>
        </w:rPr>
      </w:pPr>
    </w:p>
    <w:p w:rsidR="00E92059" w:rsidRPr="00AE2FA5" w:rsidRDefault="00E92059" w:rsidP="00E92059">
      <w:pPr>
        <w:rPr>
          <w:sz w:val="22"/>
        </w:rPr>
      </w:pPr>
      <w:r w:rsidRPr="00AE2FA5">
        <w:rPr>
          <w:rFonts w:ascii="Times New Roman" w:hAnsi="Times New Roman" w:cs="Times New Roman"/>
          <w:b/>
          <w:sz w:val="22"/>
        </w:rPr>
        <w:t>Uwaga:</w:t>
      </w:r>
    </w:p>
    <w:p w:rsidR="00E92059" w:rsidRPr="00C66CE8" w:rsidRDefault="00E92059" w:rsidP="00C66CE8">
      <w:pPr>
        <w:rPr>
          <w:sz w:val="20"/>
        </w:rPr>
      </w:pPr>
      <w:r>
        <w:rPr>
          <w:rFonts w:ascii="Times New Roman" w:hAnsi="Times New Roman" w:cs="Times New Roman"/>
        </w:rPr>
        <w:t>Oświadczenie:  ewentualnego zwrotu wadium dokonać na rachunek lub adres: …………………………</w:t>
      </w:r>
      <w:r w:rsidR="00B40F8C">
        <w:rPr>
          <w:rFonts w:ascii="Times New Roman" w:hAnsi="Times New Roman" w:cs="Times New Roman"/>
        </w:rPr>
        <w:t>………………………………………………………..…………………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r w:rsidR="00B40F8C">
        <w:rPr>
          <w:rFonts w:ascii="Times New Roman" w:hAnsi="Times New Roman" w:cs="Times New Roman"/>
        </w:rPr>
        <w:t>..</w:t>
      </w: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</w:t>
      </w:r>
      <w:r w:rsidR="00C66CE8" w:rsidRPr="00C66CE8">
        <w:rPr>
          <w:sz w:val="20"/>
        </w:rPr>
        <w:t>*- niepotrzebne skreślić</w:t>
      </w:r>
    </w:p>
    <w:p w:rsidR="00E92059" w:rsidRDefault="00E92059" w:rsidP="00E92059">
      <w:pPr>
        <w:jc w:val="center"/>
      </w:pPr>
    </w:p>
    <w:p w:rsidR="00E951A0" w:rsidRDefault="00E951A0" w:rsidP="00E9205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375E2A">
        <w:rPr>
          <w:rFonts w:ascii="Times New Roman" w:eastAsia="Times New Roman" w:hAnsi="Times New Roman" w:cs="Times New Roman"/>
          <w:b/>
        </w:rPr>
        <w:tab/>
      </w:r>
      <w:r w:rsidR="00375E2A">
        <w:rPr>
          <w:rFonts w:ascii="Times New Roman" w:eastAsia="Times New Roman" w:hAnsi="Times New Roman" w:cs="Times New Roman"/>
          <w:b/>
        </w:rPr>
        <w:tab/>
      </w:r>
      <w:proofErr w:type="spellStart"/>
      <w:r>
        <w:rPr>
          <w:rFonts w:ascii="Times New Roman" w:eastAsia="Times New Roman" w:hAnsi="Times New Roman" w:cs="Times New Roman"/>
          <w:b/>
        </w:rPr>
        <w:t>Zał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nr</w:t>
      </w:r>
      <w:proofErr w:type="spellEnd"/>
      <w:r>
        <w:rPr>
          <w:rFonts w:ascii="Times New Roman" w:eastAsia="Times New Roman" w:hAnsi="Times New Roman" w:cs="Times New Roman"/>
          <w:b/>
        </w:rPr>
        <w:t>. 2</w:t>
      </w:r>
    </w:p>
    <w:p w:rsidR="00E951A0" w:rsidRDefault="00E951A0" w:rsidP="00E92059">
      <w:pPr>
        <w:jc w:val="center"/>
        <w:rPr>
          <w:rFonts w:ascii="Times New Roman" w:eastAsia="Times New Roman" w:hAnsi="Times New Roman" w:cs="Times New Roman"/>
          <w:b/>
        </w:rPr>
      </w:pPr>
    </w:p>
    <w:p w:rsidR="00E92059" w:rsidRDefault="00E92059" w:rsidP="00620934">
      <w:pPr>
        <w:jc w:val="center"/>
      </w:pPr>
      <w:r>
        <w:rPr>
          <w:rFonts w:ascii="Times New Roman" w:hAnsi="Times New Roman" w:cs="Times New Roman"/>
          <w:b/>
        </w:rPr>
        <w:t>„PROJEKT UMOWY”</w:t>
      </w:r>
      <w:r w:rsidR="00E951A0">
        <w:rPr>
          <w:rFonts w:ascii="Times New Roman" w:hAnsi="Times New Roman" w:cs="Times New Roman"/>
          <w:b/>
        </w:rPr>
        <w:t xml:space="preserve"> dla Części I Przetargu Ofertowego</w:t>
      </w:r>
    </w:p>
    <w:p w:rsidR="00E951A0" w:rsidRDefault="00E951A0" w:rsidP="00620934">
      <w:pPr>
        <w:jc w:val="center"/>
        <w:rPr>
          <w:rFonts w:ascii="Times New Roman" w:hAnsi="Times New Roman" w:cs="Times New Roman"/>
          <w:b/>
        </w:rPr>
      </w:pPr>
    </w:p>
    <w:p w:rsidR="00E92059" w:rsidRDefault="00E92059" w:rsidP="00620934">
      <w:pPr>
        <w:jc w:val="center"/>
      </w:pPr>
      <w:r>
        <w:rPr>
          <w:rFonts w:ascii="Times New Roman" w:hAnsi="Times New Roman" w:cs="Times New Roman"/>
          <w:b/>
        </w:rPr>
        <w:t xml:space="preserve">Umowa </w:t>
      </w:r>
      <w:r w:rsidR="0044513B">
        <w:rPr>
          <w:rFonts w:ascii="Times New Roman" w:hAnsi="Times New Roman" w:cs="Times New Roman"/>
          <w:b/>
        </w:rPr>
        <w:t>najmu</w:t>
      </w:r>
    </w:p>
    <w:p w:rsidR="00E92059" w:rsidRDefault="00E92059" w:rsidP="00620934">
      <w:pPr>
        <w:jc w:val="both"/>
        <w:rPr>
          <w:rFonts w:ascii="Times New Roman" w:hAnsi="Times New Roman" w:cs="Times New Roman"/>
        </w:rPr>
      </w:pPr>
    </w:p>
    <w:p w:rsidR="00E92059" w:rsidRDefault="00E92059" w:rsidP="00620934">
      <w:pPr>
        <w:jc w:val="both"/>
      </w:pPr>
      <w:r>
        <w:rPr>
          <w:rFonts w:ascii="Times New Roman" w:hAnsi="Times New Roman" w:cs="Times New Roman"/>
        </w:rPr>
        <w:t xml:space="preserve">zawarta </w:t>
      </w:r>
      <w:r w:rsidR="00E951A0">
        <w:rPr>
          <w:rFonts w:ascii="Times New Roman" w:hAnsi="Times New Roman" w:cs="Times New Roman"/>
        </w:rPr>
        <w:t>w dniu ……… …………. 2023</w:t>
      </w:r>
      <w:r>
        <w:rPr>
          <w:rFonts w:ascii="Times New Roman" w:hAnsi="Times New Roman" w:cs="Times New Roman"/>
        </w:rPr>
        <w:t xml:space="preserve"> r. pomiędzy</w:t>
      </w:r>
    </w:p>
    <w:p w:rsidR="00E92059" w:rsidRDefault="00E92059" w:rsidP="00620934">
      <w:pPr>
        <w:jc w:val="both"/>
      </w:pPr>
      <w:r>
        <w:rPr>
          <w:rFonts w:ascii="Times New Roman" w:hAnsi="Times New Roman" w:cs="Times New Roman"/>
          <w:b/>
          <w:bCs/>
        </w:rPr>
        <w:t xml:space="preserve">Samodzielnym Publicznym Zakładem Opieki Zdrowotnej „MEDITRANS  OSTROŁĘKA” Stacja Pogotowia Ratunkowego i Transportu Sanitarnego w Ostrołęce, 07-410 Ostrołęka, ul. Kościuszki 49, </w:t>
      </w:r>
      <w:r>
        <w:rPr>
          <w:rFonts w:ascii="Times New Roman" w:hAnsi="Times New Roman" w:cs="Times New Roman"/>
        </w:rPr>
        <w:t>reprezentowanym przez :</w:t>
      </w:r>
    </w:p>
    <w:p w:rsidR="00E92059" w:rsidRDefault="00E92059" w:rsidP="00620934">
      <w:pPr>
        <w:jc w:val="both"/>
      </w:pPr>
      <w:r>
        <w:rPr>
          <w:rFonts w:ascii="Times New Roman" w:hAnsi="Times New Roman" w:cs="Times New Roman"/>
          <w:bCs/>
        </w:rPr>
        <w:t>Mirosława Dąbkowskiego  - Dyrektora</w:t>
      </w:r>
    </w:p>
    <w:p w:rsidR="00E92059" w:rsidRDefault="00E92059" w:rsidP="00620934">
      <w:pPr>
        <w:jc w:val="both"/>
      </w:pPr>
      <w:r>
        <w:rPr>
          <w:rFonts w:ascii="Times New Roman" w:hAnsi="Times New Roman" w:cs="Times New Roman"/>
        </w:rPr>
        <w:t>zwanym dalej „Wynajmującym”,</w:t>
      </w:r>
    </w:p>
    <w:p w:rsidR="00E92059" w:rsidRDefault="00E92059" w:rsidP="00620934">
      <w:pPr>
        <w:jc w:val="both"/>
      </w:pPr>
      <w:r>
        <w:rPr>
          <w:rFonts w:ascii="Times New Roman" w:hAnsi="Times New Roman" w:cs="Times New Roman"/>
        </w:rPr>
        <w:t>a</w:t>
      </w:r>
    </w:p>
    <w:p w:rsidR="00E92059" w:rsidRDefault="00E92059" w:rsidP="00620934">
      <w:pPr>
        <w:jc w:val="both"/>
      </w:pPr>
      <w:r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………………………………………………………………………………………………….., …………………………………………………………………………………………….…….,   NIP ………………………., REGON ……………………</w:t>
      </w:r>
    </w:p>
    <w:p w:rsidR="00375E2A" w:rsidRDefault="00E92059" w:rsidP="00375E2A">
      <w:pPr>
        <w:jc w:val="both"/>
      </w:pPr>
      <w:r>
        <w:rPr>
          <w:rFonts w:ascii="Times New Roman" w:hAnsi="Times New Roman" w:cs="Times New Roman"/>
          <w:bCs/>
        </w:rPr>
        <w:t xml:space="preserve">reprezentowaną przez: </w:t>
      </w:r>
    </w:p>
    <w:p w:rsidR="00E92059" w:rsidRPr="002C23F0" w:rsidRDefault="00E92059" w:rsidP="00375E2A">
      <w:pPr>
        <w:jc w:val="both"/>
      </w:pPr>
      <w:r>
        <w:rPr>
          <w:rFonts w:ascii="Times New Roman" w:hAnsi="Times New Roman" w:cs="Times New Roman"/>
          <w:bCs/>
        </w:rPr>
        <w:t>………………………………………</w:t>
      </w:r>
    </w:p>
    <w:p w:rsidR="002C23F0" w:rsidRDefault="002C23F0" w:rsidP="00620934">
      <w:pPr>
        <w:ind w:left="720"/>
        <w:jc w:val="both"/>
      </w:pPr>
    </w:p>
    <w:p w:rsidR="00E92059" w:rsidRDefault="00E92059" w:rsidP="00620934">
      <w:pPr>
        <w:jc w:val="both"/>
      </w:pPr>
      <w:r>
        <w:rPr>
          <w:rFonts w:ascii="Times New Roman" w:hAnsi="Times New Roman" w:cs="Times New Roman"/>
          <w:bCs/>
        </w:rPr>
        <w:t>zwanym dalej „Najemcą”</w:t>
      </w:r>
    </w:p>
    <w:p w:rsidR="00E92059" w:rsidRDefault="00E92059" w:rsidP="00620934">
      <w:pPr>
        <w:jc w:val="both"/>
        <w:rPr>
          <w:rFonts w:ascii="Times New Roman" w:hAnsi="Times New Roman" w:cs="Times New Roman"/>
        </w:rPr>
      </w:pPr>
    </w:p>
    <w:p w:rsidR="00E92059" w:rsidRDefault="00E92059" w:rsidP="00620934">
      <w:pPr>
        <w:jc w:val="both"/>
      </w:pPr>
      <w:r>
        <w:rPr>
          <w:rFonts w:ascii="Times New Roman" w:hAnsi="Times New Roman" w:cs="Times New Roman"/>
        </w:rPr>
        <w:t>została zawarta umowa o następującej treści:</w:t>
      </w:r>
    </w:p>
    <w:p w:rsidR="00E92059" w:rsidRDefault="00E92059" w:rsidP="00620934">
      <w:pPr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</w:t>
      </w:r>
    </w:p>
    <w:p w:rsidR="000B5A23" w:rsidRDefault="002F2073" w:rsidP="006209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92059">
        <w:rPr>
          <w:rFonts w:ascii="Times New Roman" w:hAnsi="Times New Roman" w:cs="Times New Roman"/>
        </w:rPr>
        <w:t>§  1</w:t>
      </w:r>
    </w:p>
    <w:p w:rsidR="000B5A23" w:rsidRPr="000B5A23" w:rsidRDefault="000B5A23" w:rsidP="00620934">
      <w:pPr>
        <w:jc w:val="both"/>
        <w:rPr>
          <w:rFonts w:ascii="Times New Roman" w:hAnsi="Times New Roman" w:cs="Times New Roman"/>
          <w:sz w:val="28"/>
        </w:rPr>
      </w:pPr>
    </w:p>
    <w:p w:rsidR="00E92059" w:rsidRPr="000B5A23" w:rsidRDefault="00E92059" w:rsidP="00620934">
      <w:pPr>
        <w:jc w:val="both"/>
      </w:pPr>
      <w:r w:rsidRPr="000B5A23">
        <w:rPr>
          <w:rFonts w:ascii="Times New Roman" w:hAnsi="Times New Roman" w:cs="Times New Roman"/>
        </w:rPr>
        <w:t xml:space="preserve">Przedmiotem umowy </w:t>
      </w:r>
      <w:r w:rsidR="00E97D31">
        <w:rPr>
          <w:rFonts w:ascii="Times New Roman" w:hAnsi="Times New Roman" w:cs="Times New Roman"/>
        </w:rPr>
        <w:t>jest wynajem</w:t>
      </w:r>
      <w:r w:rsidR="000B5A23" w:rsidRPr="000B5A23">
        <w:t xml:space="preserve"> </w:t>
      </w:r>
      <w:r w:rsidR="00E97D31">
        <w:rPr>
          <w:rFonts w:ascii="Times New Roman" w:hAnsi="Times New Roman" w:cs="Times New Roman"/>
        </w:rPr>
        <w:t>dwóch pomieszczeń oznaczonych</w:t>
      </w:r>
      <w:r w:rsidR="000B5A23" w:rsidRPr="000B5A23">
        <w:rPr>
          <w:rFonts w:ascii="Times New Roman" w:hAnsi="Times New Roman" w:cs="Times New Roman"/>
        </w:rPr>
        <w:t xml:space="preserve">  nr 11 i 13 o łącznej pow. 16,3 m</w:t>
      </w:r>
      <w:r w:rsidR="000B5A23" w:rsidRPr="000B5A23">
        <w:rPr>
          <w:rFonts w:ascii="Times New Roman" w:hAnsi="Times New Roman" w:cs="Times New Roman"/>
          <w:vertAlign w:val="superscript"/>
        </w:rPr>
        <w:t>2</w:t>
      </w:r>
      <w:r w:rsidR="000B5A23" w:rsidRPr="000B5A23">
        <w:rPr>
          <w:rFonts w:ascii="Times New Roman" w:hAnsi="Times New Roman" w:cs="Times New Roman"/>
        </w:rPr>
        <w:t xml:space="preserve"> plus pow. wspólna o  pow. 6,98 </w:t>
      </w:r>
      <w:proofErr w:type="spellStart"/>
      <w:r w:rsidR="000B5A23" w:rsidRPr="000B5A23">
        <w:rPr>
          <w:rFonts w:ascii="Times New Roman" w:hAnsi="Times New Roman" w:cs="Times New Roman"/>
        </w:rPr>
        <w:t>m²</w:t>
      </w:r>
      <w:proofErr w:type="spellEnd"/>
      <w:r w:rsidR="000B5A23" w:rsidRPr="000B5A23">
        <w:rPr>
          <w:rFonts w:ascii="Times New Roman" w:hAnsi="Times New Roman" w:cs="Times New Roman"/>
        </w:rPr>
        <w:t xml:space="preserve"> </w:t>
      </w:r>
      <w:r w:rsidR="007812B3">
        <w:rPr>
          <w:rFonts w:ascii="Times New Roman" w:hAnsi="Times New Roman" w:cs="Times New Roman"/>
        </w:rPr>
        <w:t xml:space="preserve">co stanowi 1,79 </w:t>
      </w:r>
      <w:r w:rsidR="00792112">
        <w:rPr>
          <w:rFonts w:ascii="Times New Roman" w:hAnsi="Times New Roman" w:cs="Times New Roman"/>
        </w:rPr>
        <w:t>% ogólnej powierzchni</w:t>
      </w:r>
      <w:r w:rsidR="007812B3">
        <w:rPr>
          <w:rFonts w:ascii="Times New Roman" w:hAnsi="Times New Roman" w:cs="Times New Roman"/>
        </w:rPr>
        <w:t xml:space="preserve"> użytkowej</w:t>
      </w:r>
      <w:r w:rsidR="00792112">
        <w:rPr>
          <w:rFonts w:ascii="Times New Roman" w:hAnsi="Times New Roman" w:cs="Times New Roman"/>
        </w:rPr>
        <w:t xml:space="preserve"> budynku </w:t>
      </w:r>
      <w:r w:rsidRPr="000B5A23">
        <w:rPr>
          <w:rFonts w:ascii="Times New Roman" w:hAnsi="Times New Roman" w:cs="Times New Roman"/>
        </w:rPr>
        <w:t xml:space="preserve">przy </w:t>
      </w:r>
      <w:r w:rsidR="007812B3">
        <w:rPr>
          <w:rFonts w:ascii="Times New Roman" w:hAnsi="Times New Roman" w:cs="Times New Roman"/>
        </w:rPr>
        <w:t xml:space="preserve"> </w:t>
      </w:r>
      <w:r w:rsidR="00792112">
        <w:rPr>
          <w:rFonts w:ascii="Times New Roman" w:hAnsi="Times New Roman" w:cs="Times New Roman"/>
        </w:rPr>
        <w:t xml:space="preserve"> </w:t>
      </w:r>
      <w:r w:rsidRPr="000B5A23">
        <w:rPr>
          <w:rFonts w:ascii="Times New Roman" w:hAnsi="Times New Roman" w:cs="Times New Roman"/>
        </w:rPr>
        <w:t xml:space="preserve">ul. Kościuszki </w:t>
      </w:r>
      <w:r w:rsidR="00792112">
        <w:rPr>
          <w:rFonts w:ascii="Times New Roman" w:hAnsi="Times New Roman" w:cs="Times New Roman"/>
        </w:rPr>
        <w:t xml:space="preserve">49 </w:t>
      </w:r>
      <w:r w:rsidRPr="000B5A23">
        <w:rPr>
          <w:rFonts w:ascii="Times New Roman" w:hAnsi="Times New Roman" w:cs="Times New Roman"/>
        </w:rPr>
        <w:t>w</w:t>
      </w:r>
      <w:r w:rsidR="00792112">
        <w:rPr>
          <w:rFonts w:ascii="Times New Roman" w:hAnsi="Times New Roman" w:cs="Times New Roman"/>
        </w:rPr>
        <w:t xml:space="preserve"> </w:t>
      </w:r>
      <w:r w:rsidRPr="000B5A23">
        <w:rPr>
          <w:rFonts w:ascii="Times New Roman" w:hAnsi="Times New Roman" w:cs="Times New Roman"/>
        </w:rPr>
        <w:t xml:space="preserve"> Ostrołęce.</w:t>
      </w:r>
    </w:p>
    <w:p w:rsidR="00E92059" w:rsidRDefault="00E92059" w:rsidP="00620934">
      <w:pPr>
        <w:numPr>
          <w:ilvl w:val="0"/>
          <w:numId w:val="12"/>
        </w:numPr>
        <w:ind w:left="360"/>
        <w:jc w:val="both"/>
      </w:pPr>
      <w:r>
        <w:rPr>
          <w:rFonts w:ascii="Times New Roman" w:hAnsi="Times New Roman" w:cs="Times New Roman"/>
        </w:rPr>
        <w:t xml:space="preserve">Najemca będzie wykorzystywał wynajmowane </w:t>
      </w:r>
      <w:r w:rsidR="000B5A23">
        <w:rPr>
          <w:rFonts w:ascii="Times New Roman" w:hAnsi="Times New Roman" w:cs="Times New Roman"/>
        </w:rPr>
        <w:t>pomieszczenia  do prowadzenia działalności w z</w:t>
      </w:r>
      <w:r>
        <w:rPr>
          <w:rFonts w:ascii="Times New Roman" w:hAnsi="Times New Roman" w:cs="Times New Roman"/>
        </w:rPr>
        <w:t>akresie………………………………………………………</w:t>
      </w:r>
      <w:r w:rsidR="000B5A23">
        <w:rPr>
          <w:rFonts w:ascii="Times New Roman" w:hAnsi="Times New Roman" w:cs="Times New Roman"/>
        </w:rPr>
        <w:t>…………..</w:t>
      </w:r>
    </w:p>
    <w:p w:rsidR="00E92059" w:rsidRDefault="00E92059" w:rsidP="00620934">
      <w:pPr>
        <w:numPr>
          <w:ilvl w:val="0"/>
          <w:numId w:val="12"/>
        </w:numPr>
        <w:ind w:left="360"/>
        <w:jc w:val="both"/>
      </w:pPr>
      <w:r>
        <w:rPr>
          <w:rFonts w:ascii="Times New Roman" w:hAnsi="Times New Roman" w:cs="Times New Roman"/>
        </w:rPr>
        <w:t>Zmiana celu i sposobu wykorzystania wynajmowanych pomieszczeń wymag</w:t>
      </w:r>
      <w:r w:rsidR="00DA2640">
        <w:rPr>
          <w:rFonts w:ascii="Times New Roman" w:hAnsi="Times New Roman" w:cs="Times New Roman"/>
        </w:rPr>
        <w:t>a uprzedniej zgody Wynajmującego</w:t>
      </w:r>
      <w:r>
        <w:rPr>
          <w:rFonts w:ascii="Times New Roman" w:hAnsi="Times New Roman" w:cs="Times New Roman"/>
        </w:rPr>
        <w:t xml:space="preserve">. </w:t>
      </w:r>
    </w:p>
    <w:p w:rsidR="00E92059" w:rsidRDefault="002F2073" w:rsidP="006209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92059">
        <w:rPr>
          <w:rFonts w:ascii="Times New Roman" w:hAnsi="Times New Roman" w:cs="Times New Roman"/>
        </w:rPr>
        <w:t>§  2</w:t>
      </w:r>
    </w:p>
    <w:p w:rsidR="000B5A23" w:rsidRDefault="000B5A23" w:rsidP="00620934">
      <w:pPr>
        <w:jc w:val="both"/>
      </w:pPr>
    </w:p>
    <w:p w:rsidR="00E92059" w:rsidRDefault="00E92059" w:rsidP="00620934">
      <w:pPr>
        <w:numPr>
          <w:ilvl w:val="0"/>
          <w:numId w:val="13"/>
        </w:numPr>
        <w:ind w:left="426" w:hanging="426"/>
        <w:jc w:val="both"/>
      </w:pPr>
      <w:r w:rsidRPr="000B5A23">
        <w:rPr>
          <w:rFonts w:ascii="Times New Roman" w:hAnsi="Times New Roman" w:cs="Times New Roman"/>
        </w:rPr>
        <w:t>NAJ</w:t>
      </w:r>
      <w:r w:rsidR="00DA2640">
        <w:rPr>
          <w:rFonts w:ascii="Times New Roman" w:hAnsi="Times New Roman" w:cs="Times New Roman"/>
        </w:rPr>
        <w:t>EMCA będzie płacił Wynajmującemu</w:t>
      </w:r>
      <w:r w:rsidRPr="000B5A23">
        <w:rPr>
          <w:rFonts w:ascii="Times New Roman" w:hAnsi="Times New Roman" w:cs="Times New Roman"/>
        </w:rPr>
        <w:t xml:space="preserve"> czynsz najmu w wysokości netto:  </w:t>
      </w:r>
      <w:r>
        <w:rPr>
          <w:rFonts w:ascii="Times New Roman" w:hAnsi="Times New Roman" w:cs="Times New Roman"/>
          <w:b/>
        </w:rPr>
        <w:t xml:space="preserve">……… </w:t>
      </w:r>
      <w:r w:rsidRPr="000B5A23">
        <w:rPr>
          <w:rFonts w:ascii="Times New Roman" w:hAnsi="Times New Roman" w:cs="Times New Roman"/>
        </w:rPr>
        <w:t xml:space="preserve">zł za 1 </w:t>
      </w:r>
      <w:proofErr w:type="spellStart"/>
      <w:r w:rsidR="000B5A23">
        <w:rPr>
          <w:rFonts w:ascii="Times New Roman" w:hAnsi="Times New Roman" w:cs="Times New Roman"/>
        </w:rPr>
        <w:t>m²</w:t>
      </w:r>
      <w:proofErr w:type="spellEnd"/>
      <w:r w:rsidR="000B5A23">
        <w:rPr>
          <w:rFonts w:ascii="Times New Roman" w:hAnsi="Times New Roman" w:cs="Times New Roman"/>
        </w:rPr>
        <w:t xml:space="preserve"> wynajmowanej powierzchni </w:t>
      </w:r>
      <w:r w:rsidR="009C5CC8">
        <w:rPr>
          <w:rFonts w:ascii="Times New Roman" w:hAnsi="Times New Roman" w:cs="Times New Roman"/>
        </w:rPr>
        <w:t>miesię</w:t>
      </w:r>
      <w:r w:rsidRPr="000B5A23">
        <w:rPr>
          <w:rFonts w:ascii="Times New Roman" w:hAnsi="Times New Roman" w:cs="Times New Roman"/>
        </w:rPr>
        <w:t>c</w:t>
      </w:r>
      <w:r w:rsidR="009B6DF5">
        <w:rPr>
          <w:rFonts w:ascii="Times New Roman" w:hAnsi="Times New Roman" w:cs="Times New Roman"/>
        </w:rPr>
        <w:t>znie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(słownie:………………. …………………………. złotych) oraz podatek VAT wg stawki </w:t>
      </w:r>
      <w:r>
        <w:rPr>
          <w:rFonts w:ascii="Times New Roman" w:hAnsi="Times New Roman" w:cs="Times New Roman"/>
          <w:b/>
        </w:rPr>
        <w:t>23% w wysokości ………. PLN</w:t>
      </w:r>
      <w:r>
        <w:rPr>
          <w:rFonts w:ascii="Times New Roman" w:hAnsi="Times New Roman" w:cs="Times New Roman"/>
        </w:rPr>
        <w:t xml:space="preserve"> (słownie: ………………………………………………………) </w:t>
      </w:r>
      <w:r>
        <w:rPr>
          <w:rFonts w:ascii="Times New Roman" w:hAnsi="Times New Roman" w:cs="Times New Roman"/>
          <w:b/>
        </w:rPr>
        <w:t>razem brutto = …………… PLN</w:t>
      </w:r>
      <w:r>
        <w:rPr>
          <w:rFonts w:ascii="Times New Roman" w:hAnsi="Times New Roman" w:cs="Times New Roman"/>
        </w:rPr>
        <w:t xml:space="preserve">. Czynsz będzie płacony z góry w okresach miesięcznych </w:t>
      </w:r>
      <w:r w:rsidR="00164795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w terminie 7 dni od daty otrzymania faktury wystawionej przez Wynajmującego,</w:t>
      </w:r>
      <w:r w:rsidR="00BE2A0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na rachunek bankowy SPZOZ </w:t>
      </w:r>
      <w:r w:rsidR="009B6DF5">
        <w:rPr>
          <w:rFonts w:ascii="Times New Roman" w:hAnsi="Times New Roman" w:cs="Times New Roman"/>
        </w:rPr>
        <w:t>„</w:t>
      </w:r>
      <w:r>
        <w:rPr>
          <w:rFonts w:ascii="Times New Roman" w:hAnsi="Times New Roman" w:cs="Times New Roman"/>
        </w:rPr>
        <w:t xml:space="preserve">MEDITRANS OSTROŁĘKA” </w:t>
      </w:r>
      <w:proofErr w:type="spellStart"/>
      <w:r>
        <w:rPr>
          <w:rFonts w:ascii="Times New Roman" w:hAnsi="Times New Roman" w:cs="Times New Roman"/>
        </w:rPr>
        <w:t>SPRiTS</w:t>
      </w:r>
      <w:proofErr w:type="spellEnd"/>
      <w:r>
        <w:rPr>
          <w:rFonts w:ascii="Times New Roman" w:hAnsi="Times New Roman" w:cs="Times New Roman"/>
        </w:rPr>
        <w:t xml:space="preserve"> w Ostrołęce</w:t>
      </w:r>
      <w:r w:rsidR="009B6DF5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w PKO S.A. nr</w:t>
      </w:r>
      <w:r w:rsidR="009B6DF5">
        <w:rPr>
          <w:rFonts w:ascii="Times New Roman" w:hAnsi="Times New Roman" w:cs="Times New Roman"/>
        </w:rPr>
        <w:t xml:space="preserve"> 93 1240 5282 1111 0010 6115 70</w:t>
      </w:r>
      <w:r>
        <w:rPr>
          <w:rFonts w:ascii="Times New Roman" w:hAnsi="Times New Roman" w:cs="Times New Roman"/>
        </w:rPr>
        <w:t xml:space="preserve">58. </w:t>
      </w:r>
    </w:p>
    <w:p w:rsidR="00E92059" w:rsidRDefault="00E92059" w:rsidP="00620934">
      <w:pPr>
        <w:numPr>
          <w:ilvl w:val="0"/>
          <w:numId w:val="13"/>
        </w:numPr>
        <w:spacing w:line="100" w:lineRule="atLeast"/>
        <w:jc w:val="both"/>
      </w:pPr>
      <w:r>
        <w:rPr>
          <w:rFonts w:ascii="Times New Roman" w:hAnsi="Times New Roman" w:cs="Times New Roman"/>
        </w:rPr>
        <w:t>Czynsz najmu  obejmuje”</w:t>
      </w:r>
    </w:p>
    <w:p w:rsidR="00E92059" w:rsidRDefault="00E92059" w:rsidP="00620934">
      <w:pPr>
        <w:spacing w:line="100" w:lineRule="atLeast"/>
        <w:ind w:left="1080"/>
        <w:jc w:val="both"/>
      </w:pPr>
      <w:r>
        <w:rPr>
          <w:rFonts w:ascii="Times New Roman" w:hAnsi="Times New Roman" w:cs="Times New Roman"/>
        </w:rPr>
        <w:t>1) eksploatację pomieszczeń</w:t>
      </w:r>
    </w:p>
    <w:p w:rsidR="00E92059" w:rsidRDefault="00E92059" w:rsidP="00620934">
      <w:pPr>
        <w:spacing w:line="100" w:lineRule="atLeast"/>
        <w:ind w:left="1080"/>
        <w:jc w:val="both"/>
      </w:pPr>
      <w:r>
        <w:rPr>
          <w:rFonts w:ascii="Times New Roman" w:hAnsi="Times New Roman" w:cs="Times New Roman"/>
        </w:rPr>
        <w:t>2) amortyzację budynku</w:t>
      </w:r>
    </w:p>
    <w:p w:rsidR="00E92059" w:rsidRDefault="00E92059" w:rsidP="00620934">
      <w:pPr>
        <w:spacing w:line="100" w:lineRule="atLeast"/>
        <w:ind w:left="1080"/>
        <w:jc w:val="both"/>
      </w:pPr>
      <w:r>
        <w:rPr>
          <w:rFonts w:ascii="Times New Roman" w:hAnsi="Times New Roman" w:cs="Times New Roman"/>
        </w:rPr>
        <w:t>3) podatek od nieruchomości</w:t>
      </w:r>
    </w:p>
    <w:p w:rsidR="00E92059" w:rsidRDefault="00E92059" w:rsidP="00620934">
      <w:pPr>
        <w:numPr>
          <w:ilvl w:val="0"/>
          <w:numId w:val="13"/>
        </w:numPr>
        <w:spacing w:line="100" w:lineRule="atLeast"/>
        <w:jc w:val="both"/>
      </w:pPr>
      <w:r>
        <w:rPr>
          <w:rFonts w:ascii="Times New Roman" w:hAnsi="Times New Roman" w:cs="Times New Roman"/>
        </w:rPr>
        <w:t>Oprócz czynszu Najemca będzie uiszczał wynajmującemu opłaty za  następujące świadczenia:</w:t>
      </w:r>
    </w:p>
    <w:p w:rsidR="00E92059" w:rsidRDefault="00E92059" w:rsidP="00620934">
      <w:pPr>
        <w:spacing w:line="100" w:lineRule="atLeast"/>
        <w:ind w:left="1080"/>
        <w:jc w:val="both"/>
      </w:pPr>
      <w:r>
        <w:rPr>
          <w:rFonts w:ascii="Times New Roman" w:hAnsi="Times New Roman" w:cs="Times New Roman"/>
        </w:rPr>
        <w:t xml:space="preserve">1) dostawę energii elektrycznej </w:t>
      </w:r>
    </w:p>
    <w:p w:rsidR="00E92059" w:rsidRDefault="00E92059" w:rsidP="00620934">
      <w:pPr>
        <w:spacing w:line="100" w:lineRule="atLeast"/>
        <w:ind w:left="1080"/>
        <w:jc w:val="both"/>
      </w:pPr>
      <w:r>
        <w:rPr>
          <w:rFonts w:ascii="Times New Roman" w:hAnsi="Times New Roman" w:cs="Times New Roman"/>
        </w:rPr>
        <w:t xml:space="preserve">2) pobór wody </w:t>
      </w:r>
    </w:p>
    <w:p w:rsidR="00E92059" w:rsidRDefault="009B6DF5" w:rsidP="00620934">
      <w:pPr>
        <w:spacing w:line="100" w:lineRule="atLeast"/>
        <w:ind w:left="1080"/>
        <w:jc w:val="both"/>
      </w:pPr>
      <w:r>
        <w:rPr>
          <w:rFonts w:ascii="Times New Roman" w:hAnsi="Times New Roman" w:cs="Times New Roman"/>
        </w:rPr>
        <w:t>3) o</w:t>
      </w:r>
      <w:r w:rsidR="00E92059">
        <w:rPr>
          <w:rFonts w:ascii="Times New Roman" w:hAnsi="Times New Roman" w:cs="Times New Roman"/>
        </w:rPr>
        <w:t xml:space="preserve">dbiór ścieków </w:t>
      </w:r>
    </w:p>
    <w:p w:rsidR="00E92059" w:rsidRDefault="009B6DF5" w:rsidP="00620934">
      <w:pPr>
        <w:tabs>
          <w:tab w:val="left" w:pos="1276"/>
        </w:tabs>
        <w:spacing w:line="100" w:lineRule="atLeast"/>
        <w:ind w:left="1080"/>
        <w:jc w:val="both"/>
      </w:pPr>
      <w:r>
        <w:rPr>
          <w:rFonts w:ascii="Times New Roman" w:hAnsi="Times New Roman" w:cs="Times New Roman"/>
        </w:rPr>
        <w:t>4)</w:t>
      </w:r>
      <w:r w:rsidR="00AA45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ogrzewanie pomieszczeń</w:t>
      </w:r>
    </w:p>
    <w:p w:rsidR="00E92059" w:rsidRPr="008361B9" w:rsidRDefault="00E92059" w:rsidP="00620934">
      <w:pPr>
        <w:numPr>
          <w:ilvl w:val="0"/>
          <w:numId w:val="13"/>
        </w:numPr>
        <w:tabs>
          <w:tab w:val="num" w:pos="0"/>
        </w:tabs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lastRenderedPageBreak/>
        <w:t>Opłaty</w:t>
      </w:r>
      <w:r w:rsidR="008361B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o których mowa w ust. 3 </w:t>
      </w:r>
      <w:r w:rsidR="008361B9">
        <w:rPr>
          <w:rFonts w:ascii="Times New Roman" w:hAnsi="Times New Roman" w:cs="Times New Roman"/>
        </w:rPr>
        <w:t xml:space="preserve">pkt. 1,2,3 </w:t>
      </w:r>
      <w:r>
        <w:rPr>
          <w:rFonts w:ascii="Times New Roman" w:hAnsi="Times New Roman" w:cs="Times New Roman"/>
        </w:rPr>
        <w:t>naliczane będą wg cen dostawców</w:t>
      </w:r>
      <w:r w:rsidR="009B6DF5">
        <w:rPr>
          <w:rFonts w:ascii="Times New Roman" w:hAnsi="Times New Roman" w:cs="Times New Roman"/>
        </w:rPr>
        <w:t xml:space="preserve"> proporcjonalnie do zajmowanej powierzchn</w:t>
      </w:r>
      <w:r w:rsidR="00464553">
        <w:rPr>
          <w:rFonts w:ascii="Times New Roman" w:hAnsi="Times New Roman" w:cs="Times New Roman"/>
        </w:rPr>
        <w:t>i</w:t>
      </w:r>
      <w:r w:rsidR="008361B9">
        <w:rPr>
          <w:rFonts w:ascii="Times New Roman" w:hAnsi="Times New Roman" w:cs="Times New Roman"/>
        </w:rPr>
        <w:t xml:space="preserve"> </w:t>
      </w:r>
      <w:proofErr w:type="spellStart"/>
      <w:r w:rsidR="008361B9">
        <w:rPr>
          <w:rFonts w:ascii="Times New Roman" w:hAnsi="Times New Roman" w:cs="Times New Roman"/>
        </w:rPr>
        <w:t>tj</w:t>
      </w:r>
      <w:proofErr w:type="spellEnd"/>
      <w:r w:rsidR="008361B9">
        <w:rPr>
          <w:rFonts w:ascii="Times New Roman" w:hAnsi="Times New Roman" w:cs="Times New Roman"/>
        </w:rPr>
        <w:t xml:space="preserve"> </w:t>
      </w:r>
      <w:r w:rsidR="00C77136">
        <w:rPr>
          <w:rFonts w:ascii="Times New Roman" w:hAnsi="Times New Roman" w:cs="Times New Roman"/>
          <w:b/>
        </w:rPr>
        <w:t xml:space="preserve">1,79 </w:t>
      </w:r>
      <w:r w:rsidR="008361B9" w:rsidRPr="00894A7A">
        <w:rPr>
          <w:rFonts w:ascii="Times New Roman" w:hAnsi="Times New Roman" w:cs="Times New Roman"/>
          <w:b/>
        </w:rPr>
        <w:t>%</w:t>
      </w:r>
      <w:r w:rsidR="008361B9">
        <w:rPr>
          <w:rFonts w:ascii="Times New Roman" w:hAnsi="Times New Roman" w:cs="Times New Roman"/>
        </w:rPr>
        <w:t xml:space="preserve"> ogólnej powierzchni budynku.</w:t>
      </w:r>
    </w:p>
    <w:p w:rsidR="008361B9" w:rsidRDefault="008361B9" w:rsidP="00620934">
      <w:pPr>
        <w:numPr>
          <w:ilvl w:val="0"/>
          <w:numId w:val="13"/>
        </w:numPr>
        <w:tabs>
          <w:tab w:val="num" w:pos="0"/>
        </w:tabs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 xml:space="preserve">Opłata, </w:t>
      </w:r>
      <w:r w:rsidR="00894A7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 xml:space="preserve">której mowa w ust. 3 pkt. 4 naliczana będzie </w:t>
      </w:r>
      <w:proofErr w:type="spellStart"/>
      <w:r>
        <w:rPr>
          <w:rFonts w:ascii="Times New Roman" w:hAnsi="Times New Roman" w:cs="Times New Roman"/>
        </w:rPr>
        <w:t>wg</w:t>
      </w:r>
      <w:proofErr w:type="spellEnd"/>
      <w:r>
        <w:rPr>
          <w:rFonts w:ascii="Times New Roman" w:hAnsi="Times New Roman" w:cs="Times New Roman"/>
        </w:rPr>
        <w:t>. ceny dostawcy proporcjonalnie</w:t>
      </w:r>
      <w:r w:rsidR="00227C39">
        <w:rPr>
          <w:rFonts w:ascii="Times New Roman" w:hAnsi="Times New Roman" w:cs="Times New Roman"/>
        </w:rPr>
        <w:t xml:space="preserve"> do zajmowanej kubatury tj. </w:t>
      </w:r>
      <w:r w:rsidR="003C6184" w:rsidRPr="00894A7A">
        <w:rPr>
          <w:rFonts w:ascii="Times New Roman" w:hAnsi="Times New Roman" w:cs="Times New Roman"/>
          <w:b/>
        </w:rPr>
        <w:t>1,21%</w:t>
      </w:r>
      <w:r w:rsidR="003C6184">
        <w:rPr>
          <w:rFonts w:ascii="Times New Roman" w:hAnsi="Times New Roman" w:cs="Times New Roman"/>
        </w:rPr>
        <w:t xml:space="preserve"> ogólnej kubatury budynku.</w:t>
      </w:r>
      <w:r>
        <w:rPr>
          <w:rFonts w:ascii="Times New Roman" w:hAnsi="Times New Roman" w:cs="Times New Roman"/>
        </w:rPr>
        <w:t xml:space="preserve"> </w:t>
      </w:r>
    </w:p>
    <w:p w:rsidR="00E92059" w:rsidRDefault="008361B9" w:rsidP="00620934">
      <w:pPr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>6</w:t>
      </w:r>
      <w:r w:rsidR="00E92059">
        <w:rPr>
          <w:rFonts w:ascii="Times New Roman" w:hAnsi="Times New Roman" w:cs="Times New Roman"/>
        </w:rPr>
        <w:t>. Fakturowanie świadczeń dodatkowych będzie nastę</w:t>
      </w:r>
      <w:r w:rsidR="00464553">
        <w:rPr>
          <w:rFonts w:ascii="Times New Roman" w:hAnsi="Times New Roman" w:cs="Times New Roman"/>
        </w:rPr>
        <w:t xml:space="preserve">pować w terminie 7 dni od daty </w:t>
      </w:r>
      <w:r w:rsidR="00E92059">
        <w:rPr>
          <w:rFonts w:ascii="Times New Roman" w:hAnsi="Times New Roman" w:cs="Times New Roman"/>
        </w:rPr>
        <w:t>otrzymania faktury od dostawcy.</w:t>
      </w:r>
    </w:p>
    <w:p w:rsidR="00E92059" w:rsidRDefault="008361B9" w:rsidP="00620934">
      <w:pPr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>7</w:t>
      </w:r>
      <w:r w:rsidR="00464553">
        <w:rPr>
          <w:rFonts w:ascii="Times New Roman" w:hAnsi="Times New Roman" w:cs="Times New Roman"/>
        </w:rPr>
        <w:t>.</w:t>
      </w:r>
      <w:r w:rsidR="00464553">
        <w:rPr>
          <w:rFonts w:ascii="Times New Roman" w:hAnsi="Times New Roman" w:cs="Times New Roman"/>
        </w:rPr>
        <w:tab/>
      </w:r>
      <w:r w:rsidR="00E92059">
        <w:rPr>
          <w:rFonts w:ascii="Times New Roman" w:hAnsi="Times New Roman" w:cs="Times New Roman"/>
        </w:rPr>
        <w:t xml:space="preserve">Najemca upoważnia Wynajmującego do wystawienia faktury bez podpisu osoby uprawnionej do otrzymania faktury.    </w:t>
      </w:r>
    </w:p>
    <w:p w:rsidR="00E92059" w:rsidRDefault="00E92059" w:rsidP="00620934">
      <w:pPr>
        <w:ind w:left="585"/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</w:t>
      </w:r>
    </w:p>
    <w:p w:rsidR="00E92059" w:rsidRDefault="002F2073" w:rsidP="006209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92059">
        <w:rPr>
          <w:rFonts w:ascii="Times New Roman" w:hAnsi="Times New Roman" w:cs="Times New Roman"/>
        </w:rPr>
        <w:t>§ 3</w:t>
      </w:r>
    </w:p>
    <w:p w:rsidR="00464553" w:rsidRDefault="00464553" w:rsidP="00620934">
      <w:pPr>
        <w:jc w:val="both"/>
      </w:pPr>
    </w:p>
    <w:p w:rsidR="00E92059" w:rsidRDefault="00E92059" w:rsidP="00620934">
      <w:pPr>
        <w:jc w:val="both"/>
      </w:pPr>
      <w:r>
        <w:rPr>
          <w:rFonts w:ascii="Times New Roman" w:hAnsi="Times New Roman" w:cs="Times New Roman"/>
        </w:rPr>
        <w:t>Zmiana wysokości czynszu będzie dokonywana w drodze aneksu do umowy przynajmniej raz w roku o wskaźnik wzrostu cen towarów i usług podawanych przez GUS  za poprzedni okres od ostatniej zmiany ceny najmu.</w:t>
      </w:r>
    </w:p>
    <w:p w:rsidR="00E92059" w:rsidRDefault="00E92059" w:rsidP="00620934">
      <w:pPr>
        <w:jc w:val="both"/>
        <w:rPr>
          <w:rFonts w:ascii="Times New Roman" w:hAnsi="Times New Roman" w:cs="Times New Roman"/>
        </w:rPr>
      </w:pPr>
    </w:p>
    <w:p w:rsidR="00E92059" w:rsidRDefault="00620934" w:rsidP="006209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92059">
        <w:rPr>
          <w:rFonts w:ascii="Times New Roman" w:hAnsi="Times New Roman" w:cs="Times New Roman"/>
        </w:rPr>
        <w:t>§ 4</w:t>
      </w:r>
    </w:p>
    <w:p w:rsidR="00464553" w:rsidRDefault="00464553" w:rsidP="00620934">
      <w:pPr>
        <w:jc w:val="both"/>
      </w:pPr>
    </w:p>
    <w:p w:rsidR="00E92059" w:rsidRDefault="00E92059" w:rsidP="00130AE5">
      <w:pPr>
        <w:numPr>
          <w:ilvl w:val="0"/>
          <w:numId w:val="14"/>
        </w:numPr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 xml:space="preserve">Odpady komunalne Najemca będzie usuwał we własnym zakresie i na własny koszt, zgodnie z obowiązującymi w tym zakresie przepisami. </w:t>
      </w:r>
    </w:p>
    <w:p w:rsidR="00620934" w:rsidRDefault="00E92059" w:rsidP="00620934">
      <w:pPr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</w:t>
      </w:r>
    </w:p>
    <w:p w:rsidR="00E92059" w:rsidRPr="00620934" w:rsidRDefault="00E92059" w:rsidP="00620934">
      <w:pPr>
        <w:jc w:val="both"/>
      </w:pPr>
      <w:r>
        <w:rPr>
          <w:rFonts w:ascii="Times New Roman" w:eastAsia="Times New Roman" w:hAnsi="Times New Roman" w:cs="Times New Roman"/>
        </w:rPr>
        <w:t xml:space="preserve"> </w:t>
      </w:r>
      <w:r w:rsidR="00620934">
        <w:rPr>
          <w:rFonts w:ascii="Times New Roman" w:eastAsia="Times New Roman" w:hAnsi="Times New Roman" w:cs="Times New Roman"/>
        </w:rPr>
        <w:tab/>
      </w:r>
      <w:r w:rsidR="00620934">
        <w:rPr>
          <w:rFonts w:ascii="Times New Roman" w:eastAsia="Times New Roman" w:hAnsi="Times New Roman" w:cs="Times New Roman"/>
        </w:rPr>
        <w:tab/>
      </w:r>
      <w:r w:rsidR="00620934">
        <w:rPr>
          <w:rFonts w:ascii="Times New Roman" w:eastAsia="Times New Roman" w:hAnsi="Times New Roman" w:cs="Times New Roman"/>
        </w:rPr>
        <w:tab/>
      </w:r>
      <w:r w:rsidR="00620934">
        <w:rPr>
          <w:rFonts w:ascii="Times New Roman" w:eastAsia="Times New Roman" w:hAnsi="Times New Roman" w:cs="Times New Roman"/>
        </w:rPr>
        <w:tab/>
      </w:r>
      <w:r w:rsidR="00620934">
        <w:rPr>
          <w:rFonts w:ascii="Times New Roman" w:eastAsia="Times New Roman" w:hAnsi="Times New Roman" w:cs="Times New Roman"/>
        </w:rPr>
        <w:tab/>
      </w:r>
      <w:r w:rsidR="00620934">
        <w:rPr>
          <w:rFonts w:ascii="Times New Roman" w:eastAsia="Times New Roman" w:hAnsi="Times New Roman" w:cs="Times New Roman"/>
        </w:rPr>
        <w:tab/>
      </w:r>
      <w:r>
        <w:rPr>
          <w:rFonts w:ascii="Times New Roman" w:hAnsi="Times New Roman" w:cs="Times New Roman"/>
        </w:rPr>
        <w:t>§ 5</w:t>
      </w:r>
    </w:p>
    <w:p w:rsidR="00620934" w:rsidRDefault="00620934" w:rsidP="00620934">
      <w:pPr>
        <w:jc w:val="both"/>
      </w:pPr>
    </w:p>
    <w:p w:rsidR="00E92059" w:rsidRDefault="00523FF9" w:rsidP="00523FF9">
      <w:pPr>
        <w:ind w:left="284" w:hanging="284"/>
        <w:jc w:val="both"/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</w:r>
      <w:r w:rsidR="00E92059">
        <w:rPr>
          <w:rFonts w:ascii="Times New Roman" w:hAnsi="Times New Roman" w:cs="Times New Roman"/>
        </w:rPr>
        <w:t xml:space="preserve">Przekazanie pomieszczeń Najemcy nastąpi w dniu ………………. protokołem </w:t>
      </w:r>
      <w:r>
        <w:rPr>
          <w:rFonts w:ascii="Times New Roman" w:hAnsi="Times New Roman" w:cs="Times New Roman"/>
        </w:rPr>
        <w:br/>
      </w:r>
      <w:r w:rsidR="00E92059">
        <w:rPr>
          <w:rFonts w:ascii="Times New Roman" w:hAnsi="Times New Roman" w:cs="Times New Roman"/>
        </w:rPr>
        <w:t>zdawczo-odbiorczym a czynsz będzie naliczany od dnia………………………………</w:t>
      </w:r>
    </w:p>
    <w:p w:rsidR="00E92059" w:rsidRDefault="00E92059" w:rsidP="00620934">
      <w:pPr>
        <w:spacing w:line="100" w:lineRule="atLeast"/>
        <w:ind w:left="54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E92059" w:rsidRPr="00130AE5" w:rsidRDefault="00E92059" w:rsidP="00130AE5">
      <w:pPr>
        <w:spacing w:line="100" w:lineRule="atLeast"/>
        <w:ind w:left="585"/>
        <w:jc w:val="both"/>
      </w:pPr>
      <w:r>
        <w:rPr>
          <w:rFonts w:ascii="Times New Roman" w:eastAsia="Times New Roman" w:hAnsi="Times New Roman" w:cs="Times New Roman"/>
        </w:rPr>
        <w:t xml:space="preserve"> </w:t>
      </w:r>
      <w:r w:rsidR="00130AE5">
        <w:tab/>
      </w:r>
      <w:r w:rsidR="00130AE5">
        <w:tab/>
      </w:r>
      <w:r w:rsidR="00130AE5">
        <w:tab/>
      </w:r>
      <w:r w:rsidR="00130AE5">
        <w:tab/>
      </w:r>
      <w:r w:rsidR="00130AE5">
        <w:tab/>
      </w:r>
      <w:r w:rsidR="00130AE5">
        <w:tab/>
      </w:r>
      <w:r>
        <w:rPr>
          <w:rFonts w:ascii="Times New Roman" w:hAnsi="Times New Roman" w:cs="Times New Roman"/>
        </w:rPr>
        <w:t>§ 6</w:t>
      </w:r>
    </w:p>
    <w:p w:rsidR="00464553" w:rsidRDefault="00464553" w:rsidP="00620934">
      <w:pPr>
        <w:jc w:val="both"/>
      </w:pPr>
    </w:p>
    <w:p w:rsidR="00E92059" w:rsidRDefault="00E92059" w:rsidP="00130AE5">
      <w:pPr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>1. Wynajmujący wyraża zgodę na wykonanie w pomieszczeniach oddanych w najem prac adaptacyjno-przystosowawczych d</w:t>
      </w:r>
      <w:r w:rsidR="0090134F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funkcji zgodnych z przeznaczeniem przedmiotu najmu.</w:t>
      </w:r>
    </w:p>
    <w:p w:rsidR="00E92059" w:rsidRDefault="00E92059" w:rsidP="00130AE5">
      <w:pPr>
        <w:tabs>
          <w:tab w:val="left" w:pos="284"/>
        </w:tabs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 xml:space="preserve">2. Ewentualne roboty </w:t>
      </w:r>
      <w:r w:rsidR="0090134F">
        <w:rPr>
          <w:rFonts w:ascii="Times New Roman" w:hAnsi="Times New Roman" w:cs="Times New Roman"/>
        </w:rPr>
        <w:t xml:space="preserve">budowlane </w:t>
      </w:r>
      <w:r>
        <w:rPr>
          <w:rFonts w:ascii="Times New Roman" w:hAnsi="Times New Roman" w:cs="Times New Roman"/>
        </w:rPr>
        <w:t xml:space="preserve"> zmierzające do </w:t>
      </w:r>
      <w:r w:rsidR="00130AE5">
        <w:rPr>
          <w:rFonts w:ascii="Times New Roman" w:hAnsi="Times New Roman" w:cs="Times New Roman"/>
        </w:rPr>
        <w:tab/>
      </w:r>
      <w:r w:rsidR="007F303C">
        <w:rPr>
          <w:rFonts w:ascii="Times New Roman" w:hAnsi="Times New Roman" w:cs="Times New Roman"/>
        </w:rPr>
        <w:t xml:space="preserve">modernizacji wynajmowanych </w:t>
      </w:r>
      <w:r w:rsidR="0090134F">
        <w:rPr>
          <w:rFonts w:ascii="Times New Roman" w:hAnsi="Times New Roman" w:cs="Times New Roman"/>
        </w:rPr>
        <w:t xml:space="preserve">pomieszczeń </w:t>
      </w:r>
      <w:r>
        <w:rPr>
          <w:rFonts w:ascii="Times New Roman" w:hAnsi="Times New Roman" w:cs="Times New Roman"/>
        </w:rPr>
        <w:t xml:space="preserve">muszą być </w:t>
      </w:r>
      <w:r w:rsidR="0090134F">
        <w:rPr>
          <w:rFonts w:ascii="Times New Roman" w:hAnsi="Times New Roman" w:cs="Times New Roman"/>
        </w:rPr>
        <w:t xml:space="preserve">uzgodnione </w:t>
      </w:r>
      <w:r>
        <w:rPr>
          <w:rFonts w:ascii="Times New Roman" w:hAnsi="Times New Roman" w:cs="Times New Roman"/>
        </w:rPr>
        <w:t>i zaakceptowane w formie pisemnej przez Wynajmującego.</w:t>
      </w:r>
    </w:p>
    <w:p w:rsidR="00620934" w:rsidRDefault="00E92059" w:rsidP="00620934">
      <w:pPr>
        <w:jc w:val="both"/>
      </w:pPr>
      <w:r>
        <w:rPr>
          <w:rFonts w:ascii="Times New Roman" w:eastAsia="Times New Roman" w:hAnsi="Times New Roman" w:cs="Times New Roman"/>
        </w:rPr>
        <w:t xml:space="preserve">       </w:t>
      </w:r>
    </w:p>
    <w:p w:rsidR="00E92059" w:rsidRPr="00620934" w:rsidRDefault="00620934" w:rsidP="0062093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92059">
        <w:rPr>
          <w:rFonts w:ascii="Times New Roman" w:hAnsi="Times New Roman" w:cs="Times New Roman"/>
        </w:rPr>
        <w:t xml:space="preserve">§ 7  </w:t>
      </w:r>
    </w:p>
    <w:p w:rsidR="00620934" w:rsidRDefault="00620934" w:rsidP="00620934">
      <w:pPr>
        <w:jc w:val="both"/>
      </w:pPr>
    </w:p>
    <w:p w:rsidR="00E92059" w:rsidRDefault="00E92059" w:rsidP="00130AE5">
      <w:pPr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>1.</w:t>
      </w:r>
      <w:r w:rsidR="00130AE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Najemca oświadcza że wszelkie prace budowlane i ada</w:t>
      </w:r>
      <w:r w:rsidR="00130AE5">
        <w:rPr>
          <w:rFonts w:ascii="Times New Roman" w:hAnsi="Times New Roman" w:cs="Times New Roman"/>
        </w:rPr>
        <w:t xml:space="preserve">ptacyjne będą wykonane na koszt  </w:t>
      </w:r>
      <w:r>
        <w:rPr>
          <w:rFonts w:ascii="Times New Roman" w:hAnsi="Times New Roman" w:cs="Times New Roman"/>
        </w:rPr>
        <w:t>Najemcy.</w:t>
      </w:r>
    </w:p>
    <w:p w:rsidR="00E92059" w:rsidRDefault="00130AE5" w:rsidP="00130AE5">
      <w:pPr>
        <w:spacing w:line="100" w:lineRule="atLeast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</w:r>
      <w:r w:rsidR="00E92059">
        <w:rPr>
          <w:rFonts w:ascii="Times New Roman" w:hAnsi="Times New Roman" w:cs="Times New Roman"/>
        </w:rPr>
        <w:t>Najemca zobowiązuje się użytkować przedmiot najmu zgodnie z przeznaczeniem, utrzymywać pomieszczenia i jego otoczenie w należytym stanie sanitarno – porządkowym oraz dokonywać bieżących napraw i konserwacji we własnym zakresie i na własny koszt.</w:t>
      </w:r>
    </w:p>
    <w:p w:rsidR="00F60C94" w:rsidRPr="00F60C94" w:rsidRDefault="00F60C94" w:rsidP="00130AE5">
      <w:pPr>
        <w:spacing w:line="100" w:lineRule="atLeast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</w:r>
      <w:r w:rsidRPr="00F60C94">
        <w:rPr>
          <w:rFonts w:ascii="Times New Roman" w:hAnsi="Times New Roman" w:cs="Times New Roman"/>
        </w:rPr>
        <w:t>Najemca nie może  oddawać przedmiotu najmu w podnajem, poddzierżawę lub użyczenie z wyłączeniem umów zawieranych z wojewódzkimi osobami prawnymi oraz wojewódzkimi jednostkami organizacyjnymi niemającymi osobowości prawnej (dalej „</w:t>
      </w:r>
      <w:proofErr w:type="spellStart"/>
      <w:r w:rsidRPr="00F60C94">
        <w:rPr>
          <w:rFonts w:ascii="Times New Roman" w:hAnsi="Times New Roman" w:cs="Times New Roman"/>
        </w:rPr>
        <w:t>wsjo</w:t>
      </w:r>
      <w:proofErr w:type="spellEnd"/>
      <w:r w:rsidRPr="00F60C94">
        <w:rPr>
          <w:rFonts w:ascii="Times New Roman" w:hAnsi="Times New Roman" w:cs="Times New Roman"/>
        </w:rPr>
        <w:t xml:space="preserve">”), z zastrzeżeniem iż działalność prowadzona na podnajętej, poddzierżawionej lub użyczonej nieruchomości nie może być konkurencyjna dla działalności Wynajmującego  oraz </w:t>
      </w:r>
      <w:proofErr w:type="spellStart"/>
      <w:r w:rsidRPr="00F60C94">
        <w:rPr>
          <w:rFonts w:ascii="Times New Roman" w:hAnsi="Times New Roman" w:cs="Times New Roman"/>
        </w:rPr>
        <w:t>wsjo</w:t>
      </w:r>
      <w:proofErr w:type="spellEnd"/>
      <w:r w:rsidRPr="00F60C94">
        <w:rPr>
          <w:rFonts w:ascii="Times New Roman" w:hAnsi="Times New Roman" w:cs="Times New Roman"/>
        </w:rPr>
        <w:t>.</w:t>
      </w:r>
    </w:p>
    <w:p w:rsidR="00620934" w:rsidRDefault="00E92059" w:rsidP="00620934">
      <w:pPr>
        <w:tabs>
          <w:tab w:val="left" w:pos="360"/>
        </w:tabs>
        <w:spacing w:line="100" w:lineRule="atLeast"/>
        <w:ind w:hanging="720"/>
        <w:jc w:val="both"/>
      </w:pPr>
      <w:r>
        <w:rPr>
          <w:rFonts w:ascii="Times New Roman" w:eastAsia="Times New Roman" w:hAnsi="Times New Roman" w:cs="Times New Roman"/>
        </w:rPr>
        <w:t xml:space="preserve">                  </w:t>
      </w:r>
    </w:p>
    <w:p w:rsidR="00E92059" w:rsidRPr="00620934" w:rsidRDefault="00620934" w:rsidP="00620934">
      <w:pPr>
        <w:tabs>
          <w:tab w:val="left" w:pos="360"/>
        </w:tabs>
        <w:spacing w:line="100" w:lineRule="atLeas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2059">
        <w:rPr>
          <w:rFonts w:ascii="Times New Roman" w:hAnsi="Times New Roman" w:cs="Times New Roman"/>
        </w:rPr>
        <w:t>§ 8</w:t>
      </w:r>
    </w:p>
    <w:p w:rsidR="00620934" w:rsidRDefault="00620934" w:rsidP="00620934">
      <w:pPr>
        <w:spacing w:line="100" w:lineRule="atLeast"/>
        <w:jc w:val="both"/>
      </w:pPr>
    </w:p>
    <w:p w:rsidR="00E92059" w:rsidRDefault="00E92059" w:rsidP="00620934">
      <w:pPr>
        <w:tabs>
          <w:tab w:val="left" w:pos="360"/>
        </w:tabs>
        <w:spacing w:line="100" w:lineRule="atLeast"/>
        <w:ind w:left="360" w:hanging="360"/>
        <w:jc w:val="both"/>
      </w:pPr>
      <w:r>
        <w:rPr>
          <w:rFonts w:ascii="Times New Roman" w:hAnsi="Times New Roman" w:cs="Times New Roman"/>
        </w:rPr>
        <w:t>1. Umowa zost</w:t>
      </w:r>
      <w:r w:rsidR="00154DD6">
        <w:rPr>
          <w:rFonts w:ascii="Times New Roman" w:hAnsi="Times New Roman" w:cs="Times New Roman"/>
        </w:rPr>
        <w:t>aje zawarta na czas nieoznaczony</w:t>
      </w:r>
      <w:r>
        <w:rPr>
          <w:rFonts w:ascii="Times New Roman" w:hAnsi="Times New Roman" w:cs="Times New Roman"/>
        </w:rPr>
        <w:t xml:space="preserve"> od………………………………….</w:t>
      </w:r>
    </w:p>
    <w:p w:rsidR="00E92059" w:rsidRDefault="00E92059" w:rsidP="00620934">
      <w:pPr>
        <w:tabs>
          <w:tab w:val="left" w:pos="360"/>
        </w:tabs>
        <w:spacing w:line="100" w:lineRule="atLeast"/>
        <w:ind w:left="360" w:hanging="360"/>
        <w:jc w:val="both"/>
      </w:pPr>
      <w:r>
        <w:rPr>
          <w:rFonts w:ascii="Times New Roman" w:hAnsi="Times New Roman" w:cs="Times New Roman"/>
        </w:rPr>
        <w:t>2. Umowa może być rozwiązana przez wynajmującego bez wypowiedzenia w przypadku</w:t>
      </w:r>
    </w:p>
    <w:p w:rsidR="00E92059" w:rsidRDefault="00E92059" w:rsidP="00620934">
      <w:pPr>
        <w:tabs>
          <w:tab w:val="left" w:pos="360"/>
        </w:tabs>
        <w:spacing w:line="100" w:lineRule="atLeast"/>
        <w:ind w:left="360" w:hanging="360"/>
        <w:jc w:val="both"/>
      </w:pPr>
      <w:r>
        <w:rPr>
          <w:rFonts w:ascii="Times New Roman" w:hAnsi="Times New Roman" w:cs="Times New Roman"/>
        </w:rPr>
        <w:lastRenderedPageBreak/>
        <w:t>1) zalegania przez Najemcę z zapłatą czynszu przez okres dłuższy niż 2 pełne okresy rozliczeniowe</w:t>
      </w:r>
    </w:p>
    <w:p w:rsidR="00E92059" w:rsidRDefault="00E92059" w:rsidP="00620934">
      <w:pPr>
        <w:tabs>
          <w:tab w:val="left" w:pos="360"/>
        </w:tabs>
        <w:spacing w:line="100" w:lineRule="atLeast"/>
        <w:ind w:left="360" w:hanging="360"/>
        <w:jc w:val="both"/>
      </w:pPr>
      <w:r>
        <w:rPr>
          <w:rFonts w:ascii="Times New Roman" w:hAnsi="Times New Roman" w:cs="Times New Roman"/>
        </w:rPr>
        <w:t>2) naruszenia przez najemcę istotnych postanowień umowy,</w:t>
      </w:r>
    </w:p>
    <w:p w:rsidR="00E92059" w:rsidRDefault="00E92059" w:rsidP="00620934">
      <w:pPr>
        <w:tabs>
          <w:tab w:val="left" w:pos="360"/>
        </w:tabs>
        <w:spacing w:line="100" w:lineRule="atLeast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W przypadku rozwiązania umowy bez wypowiedzenia, Najemca traci prawo dalszego użytkowania pomieszczeń i obowiązany jest je opuścić w terminie wskazanym przez Wynajmującego.</w:t>
      </w:r>
    </w:p>
    <w:p w:rsidR="00E92059" w:rsidRDefault="00370B4D" w:rsidP="00620934">
      <w:pPr>
        <w:tabs>
          <w:tab w:val="left" w:pos="360"/>
        </w:tabs>
        <w:spacing w:line="100" w:lineRule="atLeast"/>
        <w:ind w:left="360" w:hanging="360"/>
        <w:jc w:val="both"/>
      </w:pPr>
      <w:r>
        <w:rPr>
          <w:rFonts w:ascii="Times New Roman" w:hAnsi="Times New Roman" w:cs="Times New Roman"/>
        </w:rPr>
        <w:t>4</w:t>
      </w:r>
      <w:r w:rsidR="00900DC0">
        <w:rPr>
          <w:rFonts w:ascii="Times New Roman" w:hAnsi="Times New Roman" w:cs="Times New Roman"/>
        </w:rPr>
        <w:t>. Każda ze stron może</w:t>
      </w:r>
      <w:r w:rsidR="00E92059">
        <w:rPr>
          <w:rFonts w:ascii="Times New Roman" w:hAnsi="Times New Roman" w:cs="Times New Roman"/>
        </w:rPr>
        <w:t xml:space="preserve"> rozwiązać umowę za 3 miesięcznym okresem wypowiedzenia</w:t>
      </w:r>
      <w:r w:rsidR="00164795">
        <w:rPr>
          <w:rFonts w:ascii="Times New Roman" w:hAnsi="Times New Roman" w:cs="Times New Roman"/>
        </w:rPr>
        <w:br/>
      </w:r>
      <w:r w:rsidR="00E92059">
        <w:rPr>
          <w:rFonts w:ascii="Times New Roman" w:hAnsi="Times New Roman" w:cs="Times New Roman"/>
        </w:rPr>
        <w:t xml:space="preserve"> na koniec miesiąca kalendarzowego </w:t>
      </w:r>
    </w:p>
    <w:p w:rsidR="00E92059" w:rsidRDefault="002F2073" w:rsidP="00620934">
      <w:pPr>
        <w:spacing w:line="100" w:lineRule="atLeast"/>
        <w:ind w:hanging="36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761E13">
        <w:rPr>
          <w:rFonts w:ascii="Times New Roman" w:hAnsi="Times New Roman" w:cs="Times New Roman"/>
        </w:rPr>
        <w:t>§ 9</w:t>
      </w:r>
    </w:p>
    <w:p w:rsidR="002F2073" w:rsidRDefault="002F2073" w:rsidP="00620934">
      <w:pPr>
        <w:spacing w:line="100" w:lineRule="atLeast"/>
        <w:ind w:hanging="360"/>
        <w:jc w:val="both"/>
      </w:pPr>
    </w:p>
    <w:p w:rsidR="00E92059" w:rsidRDefault="00707166" w:rsidP="00707166">
      <w:pPr>
        <w:spacing w:line="100" w:lineRule="atLeast"/>
        <w:jc w:val="both"/>
      </w:pPr>
      <w:r>
        <w:rPr>
          <w:rFonts w:ascii="Times New Roman" w:hAnsi="Times New Roman" w:cs="Times New Roman"/>
        </w:rPr>
        <w:t xml:space="preserve">1.  </w:t>
      </w:r>
      <w:r w:rsidR="00E92059">
        <w:rPr>
          <w:rFonts w:ascii="Times New Roman" w:hAnsi="Times New Roman" w:cs="Times New Roman"/>
        </w:rPr>
        <w:t>Po zakończeniu najmu Najemca obowiązany jest:</w:t>
      </w:r>
    </w:p>
    <w:p w:rsidR="00E92059" w:rsidRDefault="00707166" w:rsidP="00620934">
      <w:pPr>
        <w:spacing w:line="100" w:lineRule="atLeast"/>
        <w:ind w:hanging="360"/>
        <w:jc w:val="both"/>
      </w:pPr>
      <w:r>
        <w:rPr>
          <w:rFonts w:ascii="Times New Roman" w:hAnsi="Times New Roman" w:cs="Times New Roman"/>
        </w:rPr>
        <w:tab/>
        <w:t xml:space="preserve">1)  </w:t>
      </w:r>
      <w:r w:rsidR="00E92059">
        <w:rPr>
          <w:rFonts w:ascii="Times New Roman" w:hAnsi="Times New Roman" w:cs="Times New Roman"/>
        </w:rPr>
        <w:t>przekazać protokolarnie pomieszczenia w stanie niepogorszonym,</w:t>
      </w:r>
    </w:p>
    <w:p w:rsidR="00E92059" w:rsidRDefault="00707166" w:rsidP="00707166">
      <w:pPr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</w:r>
      <w:r w:rsidR="00E92059">
        <w:rPr>
          <w:rFonts w:ascii="Times New Roman" w:hAnsi="Times New Roman" w:cs="Times New Roman"/>
        </w:rPr>
        <w:t xml:space="preserve">pozostawić z chwilą zakończenia najmu, wykonane adaptacje w wynajmowanym </w:t>
      </w:r>
      <w:r>
        <w:rPr>
          <w:rFonts w:ascii="Times New Roman" w:hAnsi="Times New Roman" w:cs="Times New Roman"/>
        </w:rPr>
        <w:t xml:space="preserve">   </w:t>
      </w:r>
      <w:r w:rsidR="00E92059">
        <w:rPr>
          <w:rFonts w:ascii="Times New Roman" w:hAnsi="Times New Roman" w:cs="Times New Roman"/>
        </w:rPr>
        <w:t>pomieszczeniu</w:t>
      </w:r>
    </w:p>
    <w:p w:rsidR="00E92059" w:rsidRDefault="00E92059" w:rsidP="00707166">
      <w:pPr>
        <w:spacing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Nie podlegają rozliczeniu nakłady poniesione przez Najemcę w czasie trwania umowy.</w:t>
      </w:r>
    </w:p>
    <w:p w:rsidR="002F2073" w:rsidRDefault="002F2073" w:rsidP="00620934">
      <w:pPr>
        <w:spacing w:line="100" w:lineRule="atLeast"/>
        <w:ind w:hanging="360"/>
        <w:jc w:val="both"/>
      </w:pPr>
    </w:p>
    <w:p w:rsidR="00E92059" w:rsidRDefault="00E92059" w:rsidP="00707166">
      <w:pPr>
        <w:spacing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D54B2C">
        <w:rPr>
          <w:rFonts w:ascii="Times New Roman" w:eastAsia="Times New Roman" w:hAnsi="Times New Roman" w:cs="Times New Roman"/>
        </w:rPr>
        <w:tab/>
      </w:r>
      <w:r w:rsidR="00D54B2C">
        <w:rPr>
          <w:rFonts w:ascii="Times New Roman" w:eastAsia="Times New Roman" w:hAnsi="Times New Roman" w:cs="Times New Roman"/>
        </w:rPr>
        <w:tab/>
      </w:r>
      <w:r w:rsidR="00D54B2C">
        <w:rPr>
          <w:rFonts w:ascii="Times New Roman" w:eastAsia="Times New Roman" w:hAnsi="Times New Roman" w:cs="Times New Roman"/>
        </w:rPr>
        <w:tab/>
      </w:r>
      <w:r w:rsidR="00D54B2C">
        <w:rPr>
          <w:rFonts w:ascii="Times New Roman" w:eastAsia="Times New Roman" w:hAnsi="Times New Roman" w:cs="Times New Roman"/>
        </w:rPr>
        <w:tab/>
      </w:r>
      <w:r w:rsidR="00D54B2C">
        <w:rPr>
          <w:rFonts w:ascii="Times New Roman" w:eastAsia="Times New Roman" w:hAnsi="Times New Roman" w:cs="Times New Roman"/>
        </w:rPr>
        <w:tab/>
      </w:r>
      <w:r w:rsidR="00D54B2C">
        <w:rPr>
          <w:rFonts w:ascii="Times New Roman" w:eastAsia="Times New Roman" w:hAnsi="Times New Roman" w:cs="Times New Roman"/>
        </w:rPr>
        <w:tab/>
      </w:r>
      <w:r w:rsidR="00761E13">
        <w:rPr>
          <w:rFonts w:ascii="Times New Roman" w:hAnsi="Times New Roman" w:cs="Times New Roman"/>
        </w:rPr>
        <w:t>§ 10</w:t>
      </w:r>
    </w:p>
    <w:p w:rsidR="002F2073" w:rsidRDefault="002F2073" w:rsidP="00620934">
      <w:pPr>
        <w:spacing w:line="100" w:lineRule="atLeast"/>
        <w:ind w:hanging="360"/>
        <w:jc w:val="both"/>
      </w:pPr>
    </w:p>
    <w:p w:rsidR="00E92059" w:rsidRDefault="00707166" w:rsidP="00620934">
      <w:pPr>
        <w:spacing w:line="100" w:lineRule="atLeast"/>
        <w:ind w:hanging="360"/>
        <w:jc w:val="both"/>
      </w:pPr>
      <w:r>
        <w:rPr>
          <w:rFonts w:ascii="Times New Roman" w:hAnsi="Times New Roman" w:cs="Times New Roman"/>
        </w:rPr>
        <w:tab/>
      </w:r>
      <w:r w:rsidR="00E92059">
        <w:rPr>
          <w:rFonts w:ascii="Times New Roman" w:hAnsi="Times New Roman" w:cs="Times New Roman"/>
        </w:rPr>
        <w:t>Najemca może ubezpieczyć przedmiot umowy na własny koszt.</w:t>
      </w:r>
    </w:p>
    <w:p w:rsidR="00E92059" w:rsidRDefault="00707166" w:rsidP="00620934">
      <w:pPr>
        <w:spacing w:line="100" w:lineRule="atLeast"/>
        <w:ind w:hanging="360"/>
        <w:jc w:val="both"/>
      </w:pPr>
      <w:r>
        <w:rPr>
          <w:rFonts w:ascii="Times New Roman" w:hAnsi="Times New Roman" w:cs="Times New Roman"/>
        </w:rPr>
        <w:tab/>
      </w:r>
      <w:r w:rsidR="00E92059">
        <w:rPr>
          <w:rFonts w:ascii="Times New Roman" w:hAnsi="Times New Roman" w:cs="Times New Roman"/>
        </w:rPr>
        <w:t>W razie powstania jakiejkolwiek szkody na terenie wynajmowanych pomieszczeń i terenu, również w</w:t>
      </w:r>
      <w:r>
        <w:t xml:space="preserve"> </w:t>
      </w:r>
      <w:r w:rsidR="00E92059">
        <w:rPr>
          <w:rFonts w:ascii="Times New Roman" w:hAnsi="Times New Roman" w:cs="Times New Roman"/>
        </w:rPr>
        <w:t xml:space="preserve">mieniu Najemcy oraz za skutki nieprzestrzegania przepisów BHP </w:t>
      </w:r>
      <w:r w:rsidR="00164795">
        <w:rPr>
          <w:rFonts w:ascii="Times New Roman" w:hAnsi="Times New Roman" w:cs="Times New Roman"/>
        </w:rPr>
        <w:br/>
      </w:r>
      <w:r w:rsidR="00E92059">
        <w:rPr>
          <w:rFonts w:ascii="Times New Roman" w:hAnsi="Times New Roman" w:cs="Times New Roman"/>
        </w:rPr>
        <w:t>i przeciwpożarowych Wynajmujący</w:t>
      </w:r>
      <w:r>
        <w:t xml:space="preserve"> </w:t>
      </w:r>
      <w:r w:rsidR="00E92059">
        <w:rPr>
          <w:rFonts w:ascii="Times New Roman" w:hAnsi="Times New Roman" w:cs="Times New Roman"/>
        </w:rPr>
        <w:t>nie ponosi odpowiedzialności.</w:t>
      </w:r>
    </w:p>
    <w:p w:rsidR="002F2073" w:rsidRDefault="002F2073" w:rsidP="00620934">
      <w:pPr>
        <w:spacing w:line="100" w:lineRule="atLeast"/>
        <w:ind w:left="360" w:hanging="360"/>
        <w:jc w:val="both"/>
        <w:rPr>
          <w:rFonts w:ascii="Times New Roman" w:hAnsi="Times New Roman" w:cs="Times New Roman"/>
        </w:rPr>
      </w:pPr>
    </w:p>
    <w:p w:rsidR="00E92059" w:rsidRDefault="002F2073" w:rsidP="00620934">
      <w:pPr>
        <w:spacing w:line="100" w:lineRule="atLeast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61E13">
        <w:rPr>
          <w:rFonts w:ascii="Times New Roman" w:hAnsi="Times New Roman" w:cs="Times New Roman"/>
        </w:rPr>
        <w:t>§ 11</w:t>
      </w:r>
    </w:p>
    <w:p w:rsidR="002F2073" w:rsidRDefault="002F2073" w:rsidP="00620934">
      <w:pPr>
        <w:spacing w:line="100" w:lineRule="atLeast"/>
        <w:ind w:left="360" w:hanging="360"/>
        <w:jc w:val="both"/>
      </w:pPr>
    </w:p>
    <w:p w:rsidR="00E92059" w:rsidRDefault="00E92059" w:rsidP="00620934">
      <w:pPr>
        <w:spacing w:line="100" w:lineRule="atLeast"/>
        <w:ind w:left="360" w:hanging="360"/>
        <w:jc w:val="both"/>
      </w:pPr>
      <w:r>
        <w:rPr>
          <w:rFonts w:ascii="Times New Roman" w:hAnsi="Times New Roman" w:cs="Times New Roman"/>
        </w:rPr>
        <w:t>Wszelkie zmiany treści umowy wymagają formy pisemnej pod rygorem nieważności.</w:t>
      </w:r>
    </w:p>
    <w:p w:rsidR="00E92059" w:rsidRDefault="00E92059" w:rsidP="00620934">
      <w:pPr>
        <w:spacing w:line="100" w:lineRule="atLeast"/>
        <w:ind w:left="360" w:hanging="360"/>
        <w:jc w:val="both"/>
      </w:pPr>
      <w:r>
        <w:rPr>
          <w:rFonts w:ascii="Times New Roman" w:hAnsi="Times New Roman" w:cs="Times New Roman"/>
        </w:rPr>
        <w:t>W sprawach nieuregulowanych umową mają zastosowanie przepisy Kodeksu Cywilnego.</w:t>
      </w:r>
    </w:p>
    <w:p w:rsidR="002F2073" w:rsidRDefault="00E92059" w:rsidP="00620934">
      <w:pPr>
        <w:spacing w:line="100" w:lineRule="atLeast"/>
        <w:ind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2F2073">
        <w:rPr>
          <w:rFonts w:ascii="Times New Roman" w:eastAsia="Times New Roman" w:hAnsi="Times New Roman" w:cs="Times New Roman"/>
        </w:rPr>
        <w:tab/>
      </w:r>
      <w:r w:rsidR="002F2073">
        <w:rPr>
          <w:rFonts w:ascii="Times New Roman" w:eastAsia="Times New Roman" w:hAnsi="Times New Roman" w:cs="Times New Roman"/>
        </w:rPr>
        <w:tab/>
      </w:r>
      <w:r w:rsidR="002F2073">
        <w:rPr>
          <w:rFonts w:ascii="Times New Roman" w:eastAsia="Times New Roman" w:hAnsi="Times New Roman" w:cs="Times New Roman"/>
        </w:rPr>
        <w:tab/>
      </w:r>
      <w:r w:rsidR="002F2073">
        <w:rPr>
          <w:rFonts w:ascii="Times New Roman" w:eastAsia="Times New Roman" w:hAnsi="Times New Roman" w:cs="Times New Roman"/>
        </w:rPr>
        <w:tab/>
      </w:r>
      <w:r w:rsidR="002F2073">
        <w:rPr>
          <w:rFonts w:ascii="Times New Roman" w:eastAsia="Times New Roman" w:hAnsi="Times New Roman" w:cs="Times New Roman"/>
        </w:rPr>
        <w:tab/>
      </w:r>
      <w:r w:rsidR="002F2073">
        <w:rPr>
          <w:rFonts w:ascii="Times New Roman" w:eastAsia="Times New Roman" w:hAnsi="Times New Roman" w:cs="Times New Roman"/>
        </w:rPr>
        <w:tab/>
      </w:r>
      <w:r w:rsidR="002F2073">
        <w:rPr>
          <w:rFonts w:ascii="Times New Roman" w:eastAsia="Times New Roman" w:hAnsi="Times New Roman" w:cs="Times New Roman"/>
        </w:rPr>
        <w:tab/>
      </w:r>
    </w:p>
    <w:p w:rsidR="00E92059" w:rsidRDefault="002F2073" w:rsidP="00620934">
      <w:pPr>
        <w:spacing w:line="100" w:lineRule="atLeast"/>
        <w:ind w:hanging="360"/>
        <w:jc w:val="both"/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E92059">
        <w:rPr>
          <w:rFonts w:ascii="Times New Roman" w:hAnsi="Times New Roman" w:cs="Times New Roman"/>
        </w:rPr>
        <w:t>§  1</w:t>
      </w:r>
      <w:r w:rsidR="00761E13">
        <w:rPr>
          <w:rFonts w:ascii="Times New Roman" w:hAnsi="Times New Roman" w:cs="Times New Roman"/>
        </w:rPr>
        <w:t>2</w:t>
      </w:r>
    </w:p>
    <w:p w:rsidR="00E92059" w:rsidRDefault="00E92059" w:rsidP="00620934">
      <w:pPr>
        <w:spacing w:line="100" w:lineRule="atLeast"/>
        <w:ind w:hanging="360"/>
        <w:jc w:val="both"/>
        <w:rPr>
          <w:rFonts w:ascii="Times New Roman" w:hAnsi="Times New Roman" w:cs="Times New Roman"/>
        </w:rPr>
      </w:pPr>
    </w:p>
    <w:p w:rsidR="00E92059" w:rsidRDefault="00E92059" w:rsidP="00620934">
      <w:pPr>
        <w:spacing w:line="100" w:lineRule="atLeast"/>
        <w:jc w:val="both"/>
      </w:pPr>
      <w:r>
        <w:rPr>
          <w:rFonts w:ascii="Times New Roman" w:hAnsi="Times New Roman" w:cs="Times New Roman"/>
        </w:rPr>
        <w:t xml:space="preserve">Spory mogące powstać przy wykonywaniu niniejszej umowy, rozstrzygać będzie Sąd powszechny, właściwy dla siedziby Wynajmującego. </w:t>
      </w:r>
    </w:p>
    <w:p w:rsidR="00E92059" w:rsidRDefault="00E92059" w:rsidP="00620934">
      <w:pPr>
        <w:jc w:val="both"/>
        <w:rPr>
          <w:rFonts w:ascii="Times New Roman" w:hAnsi="Times New Roman" w:cs="Times New Roman"/>
        </w:rPr>
      </w:pPr>
    </w:p>
    <w:p w:rsidR="00E92059" w:rsidRDefault="002F2073" w:rsidP="006209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61E13">
        <w:rPr>
          <w:rFonts w:ascii="Times New Roman" w:hAnsi="Times New Roman" w:cs="Times New Roman"/>
        </w:rPr>
        <w:t>§ 13</w:t>
      </w:r>
    </w:p>
    <w:p w:rsidR="002F2073" w:rsidRDefault="002F2073" w:rsidP="00620934">
      <w:pPr>
        <w:jc w:val="both"/>
      </w:pPr>
    </w:p>
    <w:p w:rsidR="00E92059" w:rsidRDefault="00E92059" w:rsidP="006209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Umowa została sporządzona w dwóch jednobrzmiących egzemplarzach, po jednym dla każdej ze Stron.</w:t>
      </w:r>
    </w:p>
    <w:p w:rsidR="002F2073" w:rsidRDefault="002F2073" w:rsidP="00620934">
      <w:pPr>
        <w:jc w:val="both"/>
      </w:pPr>
    </w:p>
    <w:p w:rsidR="00E92059" w:rsidRDefault="00E92059" w:rsidP="00620934">
      <w:pPr>
        <w:spacing w:line="100" w:lineRule="atLeast"/>
        <w:ind w:hanging="36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2F2073">
        <w:rPr>
          <w:rFonts w:ascii="Times New Roman" w:eastAsia="Times New Roman" w:hAnsi="Times New Roman" w:cs="Times New Roman"/>
        </w:rPr>
        <w:tab/>
      </w:r>
      <w:r w:rsidR="002F2073">
        <w:rPr>
          <w:rFonts w:ascii="Times New Roman" w:eastAsia="Times New Roman" w:hAnsi="Times New Roman" w:cs="Times New Roman"/>
        </w:rPr>
        <w:tab/>
      </w:r>
      <w:r w:rsidR="002F2073">
        <w:rPr>
          <w:rFonts w:ascii="Times New Roman" w:eastAsia="Times New Roman" w:hAnsi="Times New Roman" w:cs="Times New Roman"/>
        </w:rPr>
        <w:tab/>
      </w:r>
      <w:r w:rsidR="002F2073">
        <w:rPr>
          <w:rFonts w:ascii="Times New Roman" w:eastAsia="Times New Roman" w:hAnsi="Times New Roman" w:cs="Times New Roman"/>
        </w:rPr>
        <w:tab/>
      </w:r>
      <w:r w:rsidR="002F2073">
        <w:rPr>
          <w:rFonts w:ascii="Times New Roman" w:eastAsia="Times New Roman" w:hAnsi="Times New Roman" w:cs="Times New Roman"/>
        </w:rPr>
        <w:tab/>
      </w:r>
      <w:r w:rsidR="002F2073">
        <w:rPr>
          <w:rFonts w:ascii="Times New Roman" w:eastAsia="Times New Roman" w:hAnsi="Times New Roman" w:cs="Times New Roman"/>
        </w:rPr>
        <w:tab/>
      </w:r>
      <w:r w:rsidR="002F2073">
        <w:rPr>
          <w:rFonts w:ascii="Times New Roman" w:eastAsia="Times New Roman" w:hAnsi="Times New Roman" w:cs="Times New Roman"/>
        </w:rPr>
        <w:tab/>
      </w:r>
      <w:r w:rsidR="00761E13">
        <w:rPr>
          <w:rFonts w:ascii="Times New Roman" w:hAnsi="Times New Roman" w:cs="Times New Roman"/>
        </w:rPr>
        <w:t>§ 14</w:t>
      </w:r>
    </w:p>
    <w:p w:rsidR="002F2073" w:rsidRDefault="002F2073" w:rsidP="00620934">
      <w:pPr>
        <w:spacing w:line="100" w:lineRule="atLeast"/>
        <w:ind w:hanging="360"/>
        <w:jc w:val="both"/>
      </w:pPr>
    </w:p>
    <w:p w:rsidR="00E92059" w:rsidRDefault="00707166" w:rsidP="00620934">
      <w:pPr>
        <w:spacing w:line="100" w:lineRule="atLeast"/>
        <w:ind w:hanging="360"/>
        <w:jc w:val="both"/>
      </w:pPr>
      <w:r>
        <w:rPr>
          <w:rFonts w:ascii="Times New Roman" w:hAnsi="Times New Roman" w:cs="Times New Roman"/>
        </w:rPr>
        <w:tab/>
      </w:r>
      <w:r w:rsidR="00E92059">
        <w:rPr>
          <w:rFonts w:ascii="Times New Roman" w:hAnsi="Times New Roman" w:cs="Times New Roman"/>
        </w:rPr>
        <w:t>Wszelkie koszty związane z zawarciem umowy ponosi Najemca</w:t>
      </w:r>
    </w:p>
    <w:p w:rsidR="002F2073" w:rsidRDefault="002F2073" w:rsidP="00620934">
      <w:pPr>
        <w:jc w:val="both"/>
        <w:rPr>
          <w:rFonts w:ascii="Times New Roman" w:eastAsia="Times New Roman" w:hAnsi="Times New Roman" w:cs="Times New Roman"/>
        </w:rPr>
      </w:pPr>
    </w:p>
    <w:p w:rsidR="002F2073" w:rsidRDefault="002F2073" w:rsidP="00620934">
      <w:pPr>
        <w:jc w:val="both"/>
        <w:rPr>
          <w:rFonts w:ascii="Times New Roman" w:eastAsia="Times New Roman" w:hAnsi="Times New Roman" w:cs="Times New Roman"/>
        </w:rPr>
      </w:pPr>
    </w:p>
    <w:p w:rsidR="00E92059" w:rsidRDefault="00E92059" w:rsidP="00620934">
      <w:pPr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E92059" w:rsidRDefault="00E92059" w:rsidP="00620934">
      <w:pPr>
        <w:jc w:val="both"/>
      </w:pPr>
    </w:p>
    <w:p w:rsidR="00576684" w:rsidRDefault="00E92059" w:rsidP="00576684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WYNAJMUJĄCY                                                                            NAJEMC</w:t>
      </w:r>
      <w:r w:rsidR="00375E2A">
        <w:rPr>
          <w:rFonts w:ascii="Times New Roman" w:hAnsi="Times New Roman" w:cs="Times New Roman"/>
        </w:rPr>
        <w:t>A</w:t>
      </w:r>
    </w:p>
    <w:p w:rsidR="00576684" w:rsidRDefault="00576684" w:rsidP="00576684">
      <w:pPr>
        <w:jc w:val="both"/>
        <w:rPr>
          <w:rFonts w:ascii="Times New Roman" w:hAnsi="Times New Roman" w:cs="Times New Roman"/>
        </w:rPr>
      </w:pPr>
    </w:p>
    <w:p w:rsidR="00576684" w:rsidRDefault="00576684" w:rsidP="00576684">
      <w:pPr>
        <w:jc w:val="both"/>
        <w:rPr>
          <w:rFonts w:ascii="Times New Roman" w:hAnsi="Times New Roman" w:cs="Times New Roman"/>
        </w:rPr>
      </w:pPr>
    </w:p>
    <w:p w:rsidR="001A2558" w:rsidRDefault="00576684" w:rsidP="005766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1A2558" w:rsidRDefault="001A2558" w:rsidP="00576684">
      <w:pPr>
        <w:jc w:val="both"/>
        <w:rPr>
          <w:rFonts w:ascii="Times New Roman" w:hAnsi="Times New Roman" w:cs="Times New Roman"/>
        </w:rPr>
      </w:pPr>
    </w:p>
    <w:p w:rsidR="001A2558" w:rsidRDefault="001A2558" w:rsidP="00576684">
      <w:pPr>
        <w:jc w:val="both"/>
        <w:rPr>
          <w:rFonts w:ascii="Times New Roman" w:hAnsi="Times New Roman" w:cs="Times New Roman"/>
        </w:rPr>
      </w:pPr>
    </w:p>
    <w:p w:rsidR="00375E2A" w:rsidRDefault="001A2558" w:rsidP="005766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707166" w:rsidRPr="00375E2A" w:rsidRDefault="00375E2A" w:rsidP="005766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 w:rsidR="00707166">
        <w:rPr>
          <w:rFonts w:ascii="Times New Roman" w:eastAsia="Times New Roman" w:hAnsi="Times New Roman" w:cs="Times New Roman"/>
          <w:b/>
        </w:rPr>
        <w:t>Zał</w:t>
      </w:r>
      <w:proofErr w:type="spellEnd"/>
      <w:r w:rsidR="00707166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707166">
        <w:rPr>
          <w:rFonts w:ascii="Times New Roman" w:eastAsia="Times New Roman" w:hAnsi="Times New Roman" w:cs="Times New Roman"/>
          <w:b/>
        </w:rPr>
        <w:t>nr</w:t>
      </w:r>
      <w:proofErr w:type="spellEnd"/>
      <w:r w:rsidR="00707166">
        <w:rPr>
          <w:rFonts w:ascii="Times New Roman" w:eastAsia="Times New Roman" w:hAnsi="Times New Roman" w:cs="Times New Roman"/>
          <w:b/>
        </w:rPr>
        <w:t>. 3</w:t>
      </w:r>
    </w:p>
    <w:p w:rsidR="00707166" w:rsidRDefault="00707166" w:rsidP="00707166">
      <w:pPr>
        <w:jc w:val="center"/>
        <w:rPr>
          <w:rFonts w:ascii="Times New Roman" w:eastAsia="Times New Roman" w:hAnsi="Times New Roman" w:cs="Times New Roman"/>
          <w:b/>
        </w:rPr>
      </w:pPr>
    </w:p>
    <w:p w:rsidR="00707166" w:rsidRDefault="00707166" w:rsidP="00707166">
      <w:pPr>
        <w:jc w:val="center"/>
      </w:pPr>
      <w:r>
        <w:rPr>
          <w:rFonts w:ascii="Times New Roman" w:hAnsi="Times New Roman" w:cs="Times New Roman"/>
          <w:b/>
        </w:rPr>
        <w:t>„PROJEKT UMOWY” dla Części II Przetargu Ofertowego</w:t>
      </w:r>
    </w:p>
    <w:p w:rsidR="00707166" w:rsidRDefault="00707166" w:rsidP="00707166">
      <w:pPr>
        <w:jc w:val="center"/>
        <w:rPr>
          <w:rFonts w:ascii="Times New Roman" w:hAnsi="Times New Roman" w:cs="Times New Roman"/>
          <w:b/>
        </w:rPr>
      </w:pPr>
    </w:p>
    <w:p w:rsidR="00707166" w:rsidRDefault="00707166" w:rsidP="00707166">
      <w:pPr>
        <w:jc w:val="center"/>
      </w:pPr>
      <w:r>
        <w:rPr>
          <w:rFonts w:ascii="Times New Roman" w:hAnsi="Times New Roman" w:cs="Times New Roman"/>
          <w:b/>
        </w:rPr>
        <w:t xml:space="preserve">Umowa </w:t>
      </w:r>
      <w:r w:rsidR="00DC26DD">
        <w:rPr>
          <w:rFonts w:ascii="Times New Roman" w:hAnsi="Times New Roman" w:cs="Times New Roman"/>
          <w:b/>
        </w:rPr>
        <w:t>najmu</w:t>
      </w:r>
    </w:p>
    <w:p w:rsidR="00707166" w:rsidRDefault="00707166" w:rsidP="00707166">
      <w:pPr>
        <w:jc w:val="both"/>
        <w:rPr>
          <w:rFonts w:ascii="Times New Roman" w:hAnsi="Times New Roman" w:cs="Times New Roman"/>
        </w:rPr>
      </w:pPr>
    </w:p>
    <w:p w:rsidR="00707166" w:rsidRDefault="00707166" w:rsidP="00707166">
      <w:pPr>
        <w:jc w:val="both"/>
      </w:pPr>
      <w:r>
        <w:rPr>
          <w:rFonts w:ascii="Times New Roman" w:hAnsi="Times New Roman" w:cs="Times New Roman"/>
        </w:rPr>
        <w:t>zawarta w dniu ……… …………. 2023 r. pomiędzy</w:t>
      </w:r>
    </w:p>
    <w:p w:rsidR="00707166" w:rsidRDefault="00707166" w:rsidP="00707166">
      <w:pPr>
        <w:jc w:val="both"/>
      </w:pPr>
      <w:r>
        <w:rPr>
          <w:rFonts w:ascii="Times New Roman" w:hAnsi="Times New Roman" w:cs="Times New Roman"/>
          <w:b/>
          <w:bCs/>
        </w:rPr>
        <w:t xml:space="preserve">Samodzielnym Publicznym Zakładem Opieki Zdrowotnej „MEDITRANS  OSTROŁĘKA” Stacja Pogotowia Ratunkowego i Transportu Sanitarnego w Ostrołęce, 07-410 Ostrołęka, ul. Kościuszki 49, </w:t>
      </w:r>
      <w:r>
        <w:rPr>
          <w:rFonts w:ascii="Times New Roman" w:hAnsi="Times New Roman" w:cs="Times New Roman"/>
        </w:rPr>
        <w:t>reprezentowanym przez :</w:t>
      </w:r>
    </w:p>
    <w:p w:rsidR="00707166" w:rsidRDefault="00707166" w:rsidP="00707166">
      <w:pPr>
        <w:jc w:val="both"/>
      </w:pPr>
      <w:r>
        <w:rPr>
          <w:rFonts w:ascii="Times New Roman" w:hAnsi="Times New Roman" w:cs="Times New Roman"/>
          <w:bCs/>
        </w:rPr>
        <w:t>Mirosława Dąbkowskiego  - Dyrektora</w:t>
      </w:r>
    </w:p>
    <w:p w:rsidR="00707166" w:rsidRDefault="00707166" w:rsidP="00707166">
      <w:pPr>
        <w:jc w:val="both"/>
      </w:pPr>
      <w:r>
        <w:rPr>
          <w:rFonts w:ascii="Times New Roman" w:hAnsi="Times New Roman" w:cs="Times New Roman"/>
        </w:rPr>
        <w:t>zwanym dalej „Wynajmującym”,</w:t>
      </w:r>
    </w:p>
    <w:p w:rsidR="00707166" w:rsidRDefault="00707166" w:rsidP="00707166">
      <w:pPr>
        <w:jc w:val="both"/>
      </w:pPr>
      <w:r>
        <w:rPr>
          <w:rFonts w:ascii="Times New Roman" w:hAnsi="Times New Roman" w:cs="Times New Roman"/>
        </w:rPr>
        <w:t>a</w:t>
      </w:r>
    </w:p>
    <w:p w:rsidR="00707166" w:rsidRDefault="00707166" w:rsidP="00707166">
      <w:pPr>
        <w:jc w:val="both"/>
      </w:pPr>
      <w:r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………………………………………………………………………………………………….., …………………………………………………………………………………………….…….,   NIP ………………………., REGON ……………………</w:t>
      </w:r>
    </w:p>
    <w:p w:rsidR="00375E2A" w:rsidRDefault="00707166" w:rsidP="00375E2A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reprezentowaną przez: </w:t>
      </w:r>
    </w:p>
    <w:p w:rsidR="00707166" w:rsidRPr="002C23F0" w:rsidRDefault="00707166" w:rsidP="00375E2A">
      <w:pPr>
        <w:jc w:val="both"/>
      </w:pPr>
      <w:r w:rsidRPr="00375E2A">
        <w:rPr>
          <w:rFonts w:ascii="Times New Roman" w:hAnsi="Times New Roman" w:cs="Times New Roman"/>
          <w:bCs/>
        </w:rPr>
        <w:t>………………………………………</w:t>
      </w:r>
    </w:p>
    <w:p w:rsidR="00707166" w:rsidRDefault="00707166" w:rsidP="00707166">
      <w:pPr>
        <w:ind w:left="720"/>
        <w:jc w:val="both"/>
      </w:pPr>
    </w:p>
    <w:p w:rsidR="00707166" w:rsidRDefault="00707166" w:rsidP="00707166">
      <w:pPr>
        <w:jc w:val="both"/>
      </w:pPr>
      <w:r>
        <w:rPr>
          <w:rFonts w:ascii="Times New Roman" w:hAnsi="Times New Roman" w:cs="Times New Roman"/>
          <w:bCs/>
        </w:rPr>
        <w:t>zwanym dalej „Najemcą”</w:t>
      </w:r>
    </w:p>
    <w:p w:rsidR="00707166" w:rsidRDefault="00707166" w:rsidP="00707166">
      <w:pPr>
        <w:jc w:val="both"/>
        <w:rPr>
          <w:rFonts w:ascii="Times New Roman" w:hAnsi="Times New Roman" w:cs="Times New Roman"/>
        </w:rPr>
      </w:pPr>
    </w:p>
    <w:p w:rsidR="00707166" w:rsidRDefault="00707166" w:rsidP="00707166">
      <w:pPr>
        <w:jc w:val="both"/>
      </w:pPr>
      <w:r>
        <w:rPr>
          <w:rFonts w:ascii="Times New Roman" w:hAnsi="Times New Roman" w:cs="Times New Roman"/>
        </w:rPr>
        <w:t>została zawarta umowa o następującej treści:</w:t>
      </w:r>
    </w:p>
    <w:p w:rsidR="00707166" w:rsidRDefault="00707166" w:rsidP="00707166">
      <w:pPr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</w:t>
      </w:r>
    </w:p>
    <w:p w:rsidR="00707166" w:rsidRDefault="00707166" w:rsidP="007071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§  1</w:t>
      </w:r>
    </w:p>
    <w:p w:rsidR="00707166" w:rsidRPr="000B5A23" w:rsidRDefault="00707166" w:rsidP="00707166">
      <w:pPr>
        <w:jc w:val="both"/>
        <w:rPr>
          <w:rFonts w:ascii="Times New Roman" w:hAnsi="Times New Roman" w:cs="Times New Roman"/>
          <w:sz w:val="28"/>
        </w:rPr>
      </w:pPr>
    </w:p>
    <w:p w:rsidR="00707166" w:rsidRPr="000B5A23" w:rsidRDefault="00707166" w:rsidP="00707166">
      <w:pPr>
        <w:jc w:val="both"/>
      </w:pPr>
      <w:r w:rsidRPr="000B5A23">
        <w:rPr>
          <w:rFonts w:ascii="Times New Roman" w:hAnsi="Times New Roman" w:cs="Times New Roman"/>
        </w:rPr>
        <w:t xml:space="preserve">Przedmiotem umowy </w:t>
      </w:r>
      <w:r w:rsidR="008A3E9B">
        <w:rPr>
          <w:rFonts w:ascii="Times New Roman" w:hAnsi="Times New Roman" w:cs="Times New Roman"/>
        </w:rPr>
        <w:t xml:space="preserve">jest </w:t>
      </w:r>
      <w:r w:rsidRPr="000B5A2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p</w:t>
      </w:r>
      <w:r w:rsidRPr="0064286F">
        <w:rPr>
          <w:rFonts w:ascii="Times New Roman" w:hAnsi="Times New Roman" w:cs="Times New Roman"/>
          <w:sz w:val="22"/>
          <w:szCs w:val="22"/>
        </w:rPr>
        <w:t>omieszczenie</w:t>
      </w:r>
      <w:r w:rsidR="00386BC3">
        <w:rPr>
          <w:rFonts w:ascii="Times New Roman" w:hAnsi="Times New Roman" w:cs="Times New Roman"/>
          <w:sz w:val="22"/>
          <w:szCs w:val="22"/>
        </w:rPr>
        <w:t xml:space="preserve"> oznaczone </w:t>
      </w:r>
      <w:r w:rsidRPr="0064286F">
        <w:rPr>
          <w:rFonts w:ascii="Times New Roman" w:hAnsi="Times New Roman" w:cs="Times New Roman"/>
          <w:sz w:val="22"/>
          <w:szCs w:val="22"/>
        </w:rPr>
        <w:t xml:space="preserve"> nr 8 o pow. 13,92m² plus pow. wspólna o  pow. 6,98 </w:t>
      </w:r>
      <w:proofErr w:type="spellStart"/>
      <w:r w:rsidRPr="0064286F">
        <w:rPr>
          <w:rFonts w:ascii="Times New Roman" w:hAnsi="Times New Roman" w:cs="Times New Roman"/>
          <w:sz w:val="22"/>
          <w:szCs w:val="22"/>
        </w:rPr>
        <w:t>m²</w:t>
      </w:r>
      <w:proofErr w:type="spellEnd"/>
      <w:r w:rsidRPr="000B5A23">
        <w:rPr>
          <w:rFonts w:ascii="Times New Roman" w:hAnsi="Times New Roman" w:cs="Times New Roman"/>
        </w:rPr>
        <w:t xml:space="preserve"> </w:t>
      </w:r>
      <w:r w:rsidR="00386BC3">
        <w:rPr>
          <w:rFonts w:ascii="Times New Roman" w:hAnsi="Times New Roman" w:cs="Times New Roman"/>
        </w:rPr>
        <w:t xml:space="preserve"> co stanowi 1,61 </w:t>
      </w:r>
      <w:r w:rsidR="00D507B8">
        <w:rPr>
          <w:rFonts w:ascii="Times New Roman" w:hAnsi="Times New Roman" w:cs="Times New Roman"/>
        </w:rPr>
        <w:t xml:space="preserve">%  ogólnej powierzchni </w:t>
      </w:r>
      <w:r w:rsidR="004C3845">
        <w:rPr>
          <w:rFonts w:ascii="Times New Roman" w:hAnsi="Times New Roman" w:cs="Times New Roman"/>
        </w:rPr>
        <w:t xml:space="preserve">użytkowej </w:t>
      </w:r>
      <w:r w:rsidR="00D507B8">
        <w:rPr>
          <w:rFonts w:ascii="Times New Roman" w:hAnsi="Times New Roman" w:cs="Times New Roman"/>
        </w:rPr>
        <w:t xml:space="preserve">budynku </w:t>
      </w:r>
      <w:r>
        <w:rPr>
          <w:rFonts w:ascii="Times New Roman" w:hAnsi="Times New Roman" w:cs="Times New Roman"/>
        </w:rPr>
        <w:t xml:space="preserve"> </w:t>
      </w:r>
      <w:r w:rsidRPr="000B5A23">
        <w:rPr>
          <w:rFonts w:ascii="Times New Roman" w:hAnsi="Times New Roman" w:cs="Times New Roman"/>
        </w:rPr>
        <w:t>przy</w:t>
      </w:r>
      <w:r w:rsidR="008A3E9B">
        <w:rPr>
          <w:rFonts w:ascii="Times New Roman" w:hAnsi="Times New Roman" w:cs="Times New Roman"/>
        </w:rPr>
        <w:t xml:space="preserve"> </w:t>
      </w:r>
      <w:r w:rsidR="00164795">
        <w:rPr>
          <w:rFonts w:ascii="Times New Roman" w:hAnsi="Times New Roman" w:cs="Times New Roman"/>
        </w:rPr>
        <w:br/>
      </w:r>
      <w:r w:rsidRPr="000B5A23">
        <w:rPr>
          <w:rFonts w:ascii="Times New Roman" w:hAnsi="Times New Roman" w:cs="Times New Roman"/>
        </w:rPr>
        <w:t>ul. Kościuszki</w:t>
      </w:r>
      <w:r w:rsidR="00D507B8">
        <w:rPr>
          <w:rFonts w:ascii="Times New Roman" w:hAnsi="Times New Roman" w:cs="Times New Roman"/>
        </w:rPr>
        <w:t xml:space="preserve"> 49</w:t>
      </w:r>
      <w:r w:rsidRPr="000B5A23">
        <w:rPr>
          <w:rFonts w:ascii="Times New Roman" w:hAnsi="Times New Roman" w:cs="Times New Roman"/>
        </w:rPr>
        <w:t xml:space="preserve"> w Ostrołęce.</w:t>
      </w:r>
    </w:p>
    <w:p w:rsidR="00707166" w:rsidRDefault="00310551" w:rsidP="00310551">
      <w:pPr>
        <w:ind w:left="360" w:hanging="360"/>
        <w:jc w:val="both"/>
      </w:pPr>
      <w:r>
        <w:rPr>
          <w:rFonts w:ascii="Times New Roman" w:hAnsi="Times New Roman" w:cs="Times New Roman"/>
        </w:rPr>
        <w:t xml:space="preserve">1. </w:t>
      </w:r>
      <w:r w:rsidR="00707166">
        <w:rPr>
          <w:rFonts w:ascii="Times New Roman" w:hAnsi="Times New Roman" w:cs="Times New Roman"/>
        </w:rPr>
        <w:t>Najemca będzie wykorzystywał wynajmowane pomieszczenia  do prowadzenia działalności w zakresie…………………………………………………………………..</w:t>
      </w:r>
    </w:p>
    <w:p w:rsidR="00707166" w:rsidRDefault="00310551" w:rsidP="00310551">
      <w:pPr>
        <w:ind w:left="426" w:hanging="426"/>
        <w:jc w:val="both"/>
      </w:pPr>
      <w:r>
        <w:rPr>
          <w:rFonts w:ascii="Times New Roman" w:hAnsi="Times New Roman" w:cs="Times New Roman"/>
        </w:rPr>
        <w:t xml:space="preserve">2.  </w:t>
      </w:r>
      <w:r w:rsidR="00707166">
        <w:rPr>
          <w:rFonts w:ascii="Times New Roman" w:hAnsi="Times New Roman" w:cs="Times New Roman"/>
        </w:rPr>
        <w:t>Zmiana celu i sposobu wykorzystania wynajmowanych pomieszczeń wymag</w:t>
      </w:r>
      <w:r w:rsidR="008A3E9B">
        <w:rPr>
          <w:rFonts w:ascii="Times New Roman" w:hAnsi="Times New Roman" w:cs="Times New Roman"/>
        </w:rPr>
        <w:t>a uprzedniej zgody Wynajmującego</w:t>
      </w:r>
      <w:r w:rsidR="00707166">
        <w:rPr>
          <w:rFonts w:ascii="Times New Roman" w:hAnsi="Times New Roman" w:cs="Times New Roman"/>
        </w:rPr>
        <w:t xml:space="preserve">. </w:t>
      </w:r>
    </w:p>
    <w:p w:rsidR="00707166" w:rsidRDefault="00707166" w:rsidP="007071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§  2</w:t>
      </w:r>
    </w:p>
    <w:p w:rsidR="00707166" w:rsidRDefault="00707166" w:rsidP="00707166">
      <w:pPr>
        <w:jc w:val="both"/>
      </w:pPr>
    </w:p>
    <w:p w:rsidR="00707166" w:rsidRDefault="00310551" w:rsidP="00FD3A16">
      <w:pPr>
        <w:jc w:val="both"/>
      </w:pPr>
      <w:r>
        <w:rPr>
          <w:rFonts w:ascii="Times New Roman" w:hAnsi="Times New Roman" w:cs="Times New Roman"/>
        </w:rPr>
        <w:t xml:space="preserve">1.  </w:t>
      </w:r>
      <w:r w:rsidR="008A3E9B">
        <w:rPr>
          <w:rFonts w:ascii="Times New Roman" w:hAnsi="Times New Roman" w:cs="Times New Roman"/>
        </w:rPr>
        <w:t>Najemca będzie płacił Wynajmującemu</w:t>
      </w:r>
      <w:r w:rsidR="00707166" w:rsidRPr="000B5A23">
        <w:rPr>
          <w:rFonts w:ascii="Times New Roman" w:hAnsi="Times New Roman" w:cs="Times New Roman"/>
        </w:rPr>
        <w:t xml:space="preserve"> czynsz najmu w wysokości netto:  </w:t>
      </w:r>
      <w:r w:rsidR="00707166">
        <w:rPr>
          <w:rFonts w:ascii="Times New Roman" w:hAnsi="Times New Roman" w:cs="Times New Roman"/>
          <w:b/>
        </w:rPr>
        <w:t xml:space="preserve">……… </w:t>
      </w:r>
      <w:r w:rsidR="00707166" w:rsidRPr="000B5A23">
        <w:rPr>
          <w:rFonts w:ascii="Times New Roman" w:hAnsi="Times New Roman" w:cs="Times New Roman"/>
        </w:rPr>
        <w:t xml:space="preserve">zł za 1 </w:t>
      </w:r>
      <w:proofErr w:type="spellStart"/>
      <w:r w:rsidR="00707166">
        <w:rPr>
          <w:rFonts w:ascii="Times New Roman" w:hAnsi="Times New Roman" w:cs="Times New Roman"/>
        </w:rPr>
        <w:t>m²</w:t>
      </w:r>
      <w:proofErr w:type="spellEnd"/>
      <w:r w:rsidR="00707166">
        <w:rPr>
          <w:rFonts w:ascii="Times New Roman" w:hAnsi="Times New Roman" w:cs="Times New Roman"/>
        </w:rPr>
        <w:t xml:space="preserve"> wynajmowanej powierzchni </w:t>
      </w:r>
      <w:r w:rsidR="00DC26DD">
        <w:rPr>
          <w:rFonts w:ascii="Times New Roman" w:hAnsi="Times New Roman" w:cs="Times New Roman"/>
        </w:rPr>
        <w:t>miesię</w:t>
      </w:r>
      <w:r w:rsidR="00707166" w:rsidRPr="000B5A23">
        <w:rPr>
          <w:rFonts w:ascii="Times New Roman" w:hAnsi="Times New Roman" w:cs="Times New Roman"/>
        </w:rPr>
        <w:t>c</w:t>
      </w:r>
      <w:r w:rsidR="00707166">
        <w:rPr>
          <w:rFonts w:ascii="Times New Roman" w:hAnsi="Times New Roman" w:cs="Times New Roman"/>
        </w:rPr>
        <w:t>znie</w:t>
      </w:r>
      <w:r w:rsidR="00707166">
        <w:rPr>
          <w:rFonts w:ascii="Times New Roman" w:hAnsi="Times New Roman" w:cs="Times New Roman"/>
          <w:b/>
        </w:rPr>
        <w:t xml:space="preserve"> </w:t>
      </w:r>
      <w:r w:rsidR="00707166">
        <w:rPr>
          <w:rFonts w:ascii="Times New Roman" w:hAnsi="Times New Roman" w:cs="Times New Roman"/>
        </w:rPr>
        <w:t xml:space="preserve"> (słownie:………………. …………………………. złotych) oraz podatek VAT wg stawki </w:t>
      </w:r>
      <w:r w:rsidR="00707166">
        <w:rPr>
          <w:rFonts w:ascii="Times New Roman" w:hAnsi="Times New Roman" w:cs="Times New Roman"/>
          <w:b/>
        </w:rPr>
        <w:t>23% w wysokości ………. PLN</w:t>
      </w:r>
      <w:r w:rsidR="00707166">
        <w:rPr>
          <w:rFonts w:ascii="Times New Roman" w:hAnsi="Times New Roman" w:cs="Times New Roman"/>
        </w:rPr>
        <w:t xml:space="preserve"> (słownie: ………………………………………………………) </w:t>
      </w:r>
      <w:r w:rsidR="00707166">
        <w:rPr>
          <w:rFonts w:ascii="Times New Roman" w:hAnsi="Times New Roman" w:cs="Times New Roman"/>
          <w:b/>
        </w:rPr>
        <w:t>razem brutto = ……………</w:t>
      </w:r>
      <w:r w:rsidR="00AD3286">
        <w:rPr>
          <w:rFonts w:ascii="Times New Roman" w:hAnsi="Times New Roman" w:cs="Times New Roman"/>
          <w:b/>
        </w:rPr>
        <w:t>……………</w:t>
      </w:r>
      <w:r w:rsidR="00707166">
        <w:rPr>
          <w:rFonts w:ascii="Times New Roman" w:hAnsi="Times New Roman" w:cs="Times New Roman"/>
          <w:b/>
        </w:rPr>
        <w:t>PLN</w:t>
      </w:r>
      <w:r w:rsidR="00707166">
        <w:rPr>
          <w:rFonts w:ascii="Times New Roman" w:hAnsi="Times New Roman" w:cs="Times New Roman"/>
        </w:rPr>
        <w:t xml:space="preserve">. Czynsz będzie płacony z góry w okresach miesięcznych </w:t>
      </w:r>
      <w:r w:rsidR="00FD3A16">
        <w:rPr>
          <w:rFonts w:ascii="Times New Roman" w:hAnsi="Times New Roman" w:cs="Times New Roman"/>
        </w:rPr>
        <w:t xml:space="preserve">                            </w:t>
      </w:r>
      <w:r w:rsidR="00707166">
        <w:rPr>
          <w:rFonts w:ascii="Times New Roman" w:hAnsi="Times New Roman" w:cs="Times New Roman"/>
        </w:rPr>
        <w:t xml:space="preserve">w terminie 7 dni od daty otrzymania faktury wystawionej przez Wynajmującego, </w:t>
      </w:r>
      <w:r w:rsidR="00337F53">
        <w:rPr>
          <w:rFonts w:ascii="Times New Roman" w:hAnsi="Times New Roman" w:cs="Times New Roman"/>
        </w:rPr>
        <w:br/>
        <w:t xml:space="preserve">na </w:t>
      </w:r>
      <w:r w:rsidR="00707166">
        <w:rPr>
          <w:rFonts w:ascii="Times New Roman" w:hAnsi="Times New Roman" w:cs="Times New Roman"/>
        </w:rPr>
        <w:t xml:space="preserve">rachunek bankowy SPZOZ „MEDITRANS OSTROŁĘKA” </w:t>
      </w:r>
      <w:proofErr w:type="spellStart"/>
      <w:r w:rsidR="00707166">
        <w:rPr>
          <w:rFonts w:ascii="Times New Roman" w:hAnsi="Times New Roman" w:cs="Times New Roman"/>
        </w:rPr>
        <w:t>SPRiTS</w:t>
      </w:r>
      <w:proofErr w:type="spellEnd"/>
      <w:r w:rsidR="00707166">
        <w:rPr>
          <w:rFonts w:ascii="Times New Roman" w:hAnsi="Times New Roman" w:cs="Times New Roman"/>
        </w:rPr>
        <w:t xml:space="preserve"> w Ostrołęce   </w:t>
      </w:r>
      <w:r w:rsidR="007F7EB0">
        <w:rPr>
          <w:rFonts w:ascii="Times New Roman" w:hAnsi="Times New Roman" w:cs="Times New Roman"/>
        </w:rPr>
        <w:t xml:space="preserve">                                        </w:t>
      </w:r>
      <w:r w:rsidR="00707166">
        <w:rPr>
          <w:rFonts w:ascii="Times New Roman" w:hAnsi="Times New Roman" w:cs="Times New Roman"/>
        </w:rPr>
        <w:t xml:space="preserve">        w PKO S.A. nr 93 1240 5282 1111 0010 6115 7058. </w:t>
      </w:r>
    </w:p>
    <w:p w:rsidR="00707166" w:rsidRDefault="00310551" w:rsidP="00310551">
      <w:pPr>
        <w:spacing w:line="100" w:lineRule="atLeast"/>
        <w:jc w:val="both"/>
      </w:pPr>
      <w:r>
        <w:rPr>
          <w:rFonts w:ascii="Times New Roman" w:hAnsi="Times New Roman" w:cs="Times New Roman"/>
        </w:rPr>
        <w:t xml:space="preserve">2. </w:t>
      </w:r>
      <w:r w:rsidR="00707166">
        <w:rPr>
          <w:rFonts w:ascii="Times New Roman" w:hAnsi="Times New Roman" w:cs="Times New Roman"/>
        </w:rPr>
        <w:t>Czynsz najmu  obejmuje”</w:t>
      </w:r>
    </w:p>
    <w:p w:rsidR="00707166" w:rsidRDefault="00707166" w:rsidP="00707166">
      <w:pPr>
        <w:spacing w:line="100" w:lineRule="atLeast"/>
        <w:ind w:left="1080"/>
        <w:jc w:val="both"/>
      </w:pPr>
      <w:r>
        <w:rPr>
          <w:rFonts w:ascii="Times New Roman" w:hAnsi="Times New Roman" w:cs="Times New Roman"/>
        </w:rPr>
        <w:t>1) eksploatację pomieszczeń</w:t>
      </w:r>
    </w:p>
    <w:p w:rsidR="00707166" w:rsidRDefault="00707166" w:rsidP="00707166">
      <w:pPr>
        <w:spacing w:line="100" w:lineRule="atLeast"/>
        <w:ind w:left="1080"/>
        <w:jc w:val="both"/>
      </w:pPr>
      <w:r>
        <w:rPr>
          <w:rFonts w:ascii="Times New Roman" w:hAnsi="Times New Roman" w:cs="Times New Roman"/>
        </w:rPr>
        <w:t>2) amortyzację budynku</w:t>
      </w:r>
    </w:p>
    <w:p w:rsidR="00310551" w:rsidRDefault="00707166" w:rsidP="00310551">
      <w:pPr>
        <w:spacing w:line="100" w:lineRule="atLeast"/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podatek od nieruchomości</w:t>
      </w:r>
    </w:p>
    <w:p w:rsidR="00707166" w:rsidRDefault="00310551" w:rsidP="00310551">
      <w:pPr>
        <w:spacing w:line="100" w:lineRule="atLeast"/>
        <w:ind w:left="426" w:hanging="426"/>
        <w:jc w:val="both"/>
      </w:pPr>
      <w:r>
        <w:rPr>
          <w:rFonts w:ascii="Times New Roman" w:hAnsi="Times New Roman" w:cs="Times New Roman"/>
        </w:rPr>
        <w:t xml:space="preserve">3. </w:t>
      </w:r>
      <w:r w:rsidR="00707166" w:rsidRPr="00310551">
        <w:rPr>
          <w:rFonts w:ascii="Times New Roman" w:hAnsi="Times New Roman" w:cs="Times New Roman"/>
        </w:rPr>
        <w:t>Oprócz czynszu Najemca będzie uiszczał wynajmującemu opłaty za  następujące świadczenia:</w:t>
      </w:r>
    </w:p>
    <w:p w:rsidR="00707166" w:rsidRDefault="00707166" w:rsidP="00707166">
      <w:pPr>
        <w:spacing w:line="100" w:lineRule="atLeast"/>
        <w:ind w:left="1080"/>
        <w:jc w:val="both"/>
      </w:pPr>
      <w:r>
        <w:rPr>
          <w:rFonts w:ascii="Times New Roman" w:hAnsi="Times New Roman" w:cs="Times New Roman"/>
        </w:rPr>
        <w:t xml:space="preserve">1) dostawę energii elektrycznej </w:t>
      </w:r>
    </w:p>
    <w:p w:rsidR="00707166" w:rsidRDefault="00707166" w:rsidP="00707166">
      <w:pPr>
        <w:spacing w:line="100" w:lineRule="atLeast"/>
        <w:ind w:left="1080"/>
        <w:jc w:val="both"/>
      </w:pPr>
      <w:r>
        <w:rPr>
          <w:rFonts w:ascii="Times New Roman" w:hAnsi="Times New Roman" w:cs="Times New Roman"/>
        </w:rPr>
        <w:t xml:space="preserve">2) pobór wody </w:t>
      </w:r>
    </w:p>
    <w:p w:rsidR="00707166" w:rsidRDefault="00707166" w:rsidP="00707166">
      <w:pPr>
        <w:spacing w:line="100" w:lineRule="atLeast"/>
        <w:ind w:left="1080"/>
        <w:jc w:val="both"/>
      </w:pPr>
      <w:r>
        <w:rPr>
          <w:rFonts w:ascii="Times New Roman" w:hAnsi="Times New Roman" w:cs="Times New Roman"/>
        </w:rPr>
        <w:t xml:space="preserve">3) odbiór ścieków </w:t>
      </w:r>
    </w:p>
    <w:p w:rsidR="00707166" w:rsidRDefault="00707166" w:rsidP="00707166">
      <w:pPr>
        <w:tabs>
          <w:tab w:val="left" w:pos="1276"/>
        </w:tabs>
        <w:spacing w:line="100" w:lineRule="atLeast"/>
        <w:ind w:left="1080"/>
        <w:jc w:val="both"/>
      </w:pPr>
      <w:r>
        <w:rPr>
          <w:rFonts w:ascii="Times New Roman" w:hAnsi="Times New Roman" w:cs="Times New Roman"/>
        </w:rPr>
        <w:t>4) ogrzewanie pomieszczeń</w:t>
      </w:r>
    </w:p>
    <w:p w:rsidR="00310551" w:rsidRPr="008361B9" w:rsidRDefault="00310551" w:rsidP="00310551">
      <w:pPr>
        <w:tabs>
          <w:tab w:val="num" w:pos="0"/>
        </w:tabs>
        <w:spacing w:line="100" w:lineRule="atLeast"/>
        <w:jc w:val="both"/>
      </w:pPr>
      <w:r>
        <w:rPr>
          <w:rFonts w:ascii="Times New Roman" w:hAnsi="Times New Roman" w:cs="Times New Roman"/>
        </w:rPr>
        <w:lastRenderedPageBreak/>
        <w:t xml:space="preserve">4. Opłaty, o których mowa w ust. 3 pkt. 1,2,3 naliczane będą wg cen dostawców proporcjonalnie do zajmowanej powierzchni </w:t>
      </w:r>
      <w:proofErr w:type="spellStart"/>
      <w:r>
        <w:rPr>
          <w:rFonts w:ascii="Times New Roman" w:hAnsi="Times New Roman" w:cs="Times New Roman"/>
        </w:rPr>
        <w:t>tj</w:t>
      </w:r>
      <w:proofErr w:type="spellEnd"/>
      <w:r>
        <w:rPr>
          <w:rFonts w:ascii="Times New Roman" w:hAnsi="Times New Roman" w:cs="Times New Roman"/>
        </w:rPr>
        <w:t xml:space="preserve"> </w:t>
      </w:r>
      <w:r w:rsidR="00BA0841">
        <w:rPr>
          <w:rFonts w:ascii="Times New Roman" w:hAnsi="Times New Roman" w:cs="Times New Roman"/>
          <w:b/>
        </w:rPr>
        <w:t xml:space="preserve">1,61 </w:t>
      </w:r>
      <w:r w:rsidRPr="00894A7A">
        <w:rPr>
          <w:rFonts w:ascii="Times New Roman" w:hAnsi="Times New Roman" w:cs="Times New Roman"/>
          <w:b/>
        </w:rPr>
        <w:t>%</w:t>
      </w:r>
      <w:r>
        <w:rPr>
          <w:rFonts w:ascii="Times New Roman" w:hAnsi="Times New Roman" w:cs="Times New Roman"/>
        </w:rPr>
        <w:t xml:space="preserve"> ogólnej powierzchni </w:t>
      </w:r>
      <w:r w:rsidR="00BA0841">
        <w:rPr>
          <w:rFonts w:ascii="Times New Roman" w:hAnsi="Times New Roman" w:cs="Times New Roman"/>
        </w:rPr>
        <w:t xml:space="preserve">użytkowej </w:t>
      </w:r>
      <w:r>
        <w:rPr>
          <w:rFonts w:ascii="Times New Roman" w:hAnsi="Times New Roman" w:cs="Times New Roman"/>
        </w:rPr>
        <w:t>budynku.</w:t>
      </w:r>
    </w:p>
    <w:p w:rsidR="00310551" w:rsidRDefault="00310551" w:rsidP="00310551">
      <w:pPr>
        <w:tabs>
          <w:tab w:val="num" w:pos="0"/>
        </w:tabs>
        <w:spacing w:line="100" w:lineRule="atLeast"/>
        <w:jc w:val="both"/>
      </w:pPr>
      <w:r>
        <w:rPr>
          <w:rFonts w:ascii="Times New Roman" w:hAnsi="Times New Roman" w:cs="Times New Roman"/>
        </w:rPr>
        <w:t xml:space="preserve">5. Opłata, o której mowa w ust. 3 pkt. 4 naliczana będzie </w:t>
      </w:r>
      <w:proofErr w:type="spellStart"/>
      <w:r>
        <w:rPr>
          <w:rFonts w:ascii="Times New Roman" w:hAnsi="Times New Roman" w:cs="Times New Roman"/>
        </w:rPr>
        <w:t>wg</w:t>
      </w:r>
      <w:proofErr w:type="spellEnd"/>
      <w:r>
        <w:rPr>
          <w:rFonts w:ascii="Times New Roman" w:hAnsi="Times New Roman" w:cs="Times New Roman"/>
        </w:rPr>
        <w:t xml:space="preserve">. ceny dostawcy proporcjonalnie do zajmowanej kubatury tj. </w:t>
      </w:r>
      <w:r w:rsidR="00837908">
        <w:rPr>
          <w:rFonts w:ascii="Times New Roman" w:hAnsi="Times New Roman" w:cs="Times New Roman"/>
          <w:b/>
        </w:rPr>
        <w:t xml:space="preserve">1,08 </w:t>
      </w:r>
      <w:r w:rsidRPr="00894A7A">
        <w:rPr>
          <w:rFonts w:ascii="Times New Roman" w:hAnsi="Times New Roman" w:cs="Times New Roman"/>
          <w:b/>
        </w:rPr>
        <w:t>%</w:t>
      </w:r>
      <w:r>
        <w:rPr>
          <w:rFonts w:ascii="Times New Roman" w:hAnsi="Times New Roman" w:cs="Times New Roman"/>
        </w:rPr>
        <w:t xml:space="preserve"> ogólnej kubatury budynku. </w:t>
      </w:r>
    </w:p>
    <w:p w:rsidR="00707166" w:rsidRDefault="00310551" w:rsidP="00707166">
      <w:pPr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>6</w:t>
      </w:r>
      <w:r w:rsidR="00707166">
        <w:rPr>
          <w:rFonts w:ascii="Times New Roman" w:hAnsi="Times New Roman" w:cs="Times New Roman"/>
        </w:rPr>
        <w:t>. Fakturowanie świadczeń dodatkowych będzie następować w terminie 7 dni od daty otrzymania faktury od dostawcy.</w:t>
      </w:r>
    </w:p>
    <w:p w:rsidR="00707166" w:rsidRDefault="00310551" w:rsidP="00707166">
      <w:pPr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>7</w:t>
      </w:r>
      <w:r w:rsidR="00707166">
        <w:rPr>
          <w:rFonts w:ascii="Times New Roman" w:hAnsi="Times New Roman" w:cs="Times New Roman"/>
        </w:rPr>
        <w:t>.</w:t>
      </w:r>
      <w:r w:rsidR="00707166">
        <w:rPr>
          <w:rFonts w:ascii="Times New Roman" w:hAnsi="Times New Roman" w:cs="Times New Roman"/>
        </w:rPr>
        <w:tab/>
        <w:t xml:space="preserve">Najemca upoważnia Wynajmującego do wystawienia faktury bez podpisu osoby uprawnionej do otrzymania faktury.    </w:t>
      </w:r>
    </w:p>
    <w:p w:rsidR="00707166" w:rsidRDefault="00707166" w:rsidP="00707166">
      <w:pPr>
        <w:ind w:left="585"/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</w:t>
      </w:r>
    </w:p>
    <w:p w:rsidR="00707166" w:rsidRDefault="00707166" w:rsidP="007071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§ 3</w:t>
      </w:r>
    </w:p>
    <w:p w:rsidR="00707166" w:rsidRDefault="00707166" w:rsidP="00707166">
      <w:pPr>
        <w:jc w:val="both"/>
      </w:pPr>
    </w:p>
    <w:p w:rsidR="00707166" w:rsidRDefault="00707166" w:rsidP="00707166">
      <w:pPr>
        <w:jc w:val="both"/>
      </w:pPr>
      <w:r>
        <w:rPr>
          <w:rFonts w:ascii="Times New Roman" w:hAnsi="Times New Roman" w:cs="Times New Roman"/>
        </w:rPr>
        <w:t>Zmiana wysokości czynszu będzie dokonywana w drodze aneksu do umowy przynajmniej raz w roku o wskaźnik wzrostu cen towarów i usług podawanych przez GUS  za poprzedni okres od ostatniej zmiany ceny najmu.</w:t>
      </w:r>
    </w:p>
    <w:p w:rsidR="00707166" w:rsidRDefault="00707166" w:rsidP="00707166">
      <w:pPr>
        <w:jc w:val="both"/>
        <w:rPr>
          <w:rFonts w:ascii="Times New Roman" w:hAnsi="Times New Roman" w:cs="Times New Roman"/>
        </w:rPr>
      </w:pPr>
    </w:p>
    <w:p w:rsidR="00707166" w:rsidRDefault="00707166" w:rsidP="007071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§ 4</w:t>
      </w:r>
    </w:p>
    <w:p w:rsidR="00707166" w:rsidRDefault="00707166" w:rsidP="00707166">
      <w:pPr>
        <w:jc w:val="both"/>
      </w:pPr>
    </w:p>
    <w:p w:rsidR="00707166" w:rsidRDefault="00707166" w:rsidP="00707166">
      <w:pPr>
        <w:numPr>
          <w:ilvl w:val="0"/>
          <w:numId w:val="14"/>
        </w:numPr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 xml:space="preserve">Odpady komunalne Najemca będzie usuwał we własnym zakresie i na własny koszt, zgodnie z obowiązującymi w tym zakresie przepisami. </w:t>
      </w:r>
    </w:p>
    <w:p w:rsidR="00707166" w:rsidRDefault="00707166" w:rsidP="00707166">
      <w:pPr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</w:t>
      </w:r>
    </w:p>
    <w:p w:rsidR="00707166" w:rsidRPr="00620934" w:rsidRDefault="00707166" w:rsidP="00707166">
      <w:pPr>
        <w:jc w:val="both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hAnsi="Times New Roman" w:cs="Times New Roman"/>
        </w:rPr>
        <w:t>§ 5</w:t>
      </w:r>
    </w:p>
    <w:p w:rsidR="00707166" w:rsidRDefault="00707166" w:rsidP="00707166">
      <w:pPr>
        <w:jc w:val="both"/>
      </w:pPr>
    </w:p>
    <w:p w:rsidR="00707166" w:rsidRDefault="00707166" w:rsidP="00CA29C7">
      <w:pPr>
        <w:ind w:left="426" w:hanging="426"/>
        <w:jc w:val="both"/>
      </w:pPr>
      <w:r>
        <w:rPr>
          <w:rFonts w:ascii="Times New Roman" w:hAnsi="Times New Roman" w:cs="Times New Roman"/>
        </w:rPr>
        <w:t xml:space="preserve">1. Przekazanie pomieszczeń Najemcy nastąpi w dniu ………………. protokołem </w:t>
      </w:r>
      <w:r w:rsidR="00CA29C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zdawczo-odbiorczym a czynsz będzie naliczany od dnia……………………………</w:t>
      </w:r>
      <w:r w:rsidR="00CA29C7">
        <w:rPr>
          <w:rFonts w:ascii="Times New Roman" w:hAnsi="Times New Roman" w:cs="Times New Roman"/>
        </w:rPr>
        <w:t>….</w:t>
      </w:r>
    </w:p>
    <w:p w:rsidR="00707166" w:rsidRDefault="00707166" w:rsidP="00707166">
      <w:pPr>
        <w:spacing w:line="100" w:lineRule="atLeast"/>
        <w:ind w:left="54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707166" w:rsidRPr="00130AE5" w:rsidRDefault="00707166" w:rsidP="00707166">
      <w:pPr>
        <w:spacing w:line="100" w:lineRule="atLeast"/>
        <w:ind w:left="585"/>
        <w:jc w:val="both"/>
      </w:pPr>
      <w:r>
        <w:rPr>
          <w:rFonts w:ascii="Times New Roman" w:eastAsia="Times New Roman" w:hAnsi="Times New Roman" w:cs="Times New Roman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</w:rPr>
        <w:t>§ 6</w:t>
      </w:r>
    </w:p>
    <w:p w:rsidR="00707166" w:rsidRDefault="00707166" w:rsidP="00707166">
      <w:pPr>
        <w:jc w:val="both"/>
      </w:pPr>
    </w:p>
    <w:p w:rsidR="00707166" w:rsidRDefault="00707166" w:rsidP="00707166">
      <w:pPr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>1. Wynajmujący wyraża zgodę na wykonanie w pomieszczeniach oddanych w najem prac adaptacyjno-przystosowawczych do funkcji zgodnych z przeznaczeniem przedmiotu najmu.</w:t>
      </w:r>
    </w:p>
    <w:p w:rsidR="00707166" w:rsidRDefault="00707166" w:rsidP="00707166">
      <w:pPr>
        <w:tabs>
          <w:tab w:val="left" w:pos="284"/>
        </w:tabs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 xml:space="preserve">2. Ewentualne roboty budowlane  zmierzające do </w:t>
      </w:r>
      <w:r>
        <w:rPr>
          <w:rFonts w:ascii="Times New Roman" w:hAnsi="Times New Roman" w:cs="Times New Roman"/>
        </w:rPr>
        <w:tab/>
        <w:t>modernizacji wynajmowanych pomieszczeń muszą być uzgodnione i zaakceptowane w formie pisemnej przez Wynajmującego.</w:t>
      </w:r>
    </w:p>
    <w:p w:rsidR="00707166" w:rsidRDefault="00707166" w:rsidP="00707166">
      <w:pPr>
        <w:jc w:val="both"/>
      </w:pPr>
      <w:r>
        <w:rPr>
          <w:rFonts w:ascii="Times New Roman" w:eastAsia="Times New Roman" w:hAnsi="Times New Roman" w:cs="Times New Roman"/>
        </w:rPr>
        <w:t xml:space="preserve">       </w:t>
      </w:r>
    </w:p>
    <w:p w:rsidR="00707166" w:rsidRPr="00620934" w:rsidRDefault="00707166" w:rsidP="0070716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</w:rPr>
        <w:t xml:space="preserve">§ 7  </w:t>
      </w:r>
    </w:p>
    <w:p w:rsidR="00707166" w:rsidRDefault="00707166" w:rsidP="00707166">
      <w:pPr>
        <w:jc w:val="both"/>
      </w:pPr>
    </w:p>
    <w:p w:rsidR="00707166" w:rsidRDefault="00707166" w:rsidP="00707166">
      <w:pPr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Najemca oświadcza że wszelkie prace budowlane i adaptacyjne będą wykonane na koszt  Najemcy.</w:t>
      </w:r>
    </w:p>
    <w:p w:rsidR="00707166" w:rsidRDefault="00707166" w:rsidP="00707166">
      <w:pPr>
        <w:spacing w:line="100" w:lineRule="atLeast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Najemca zobowiązuje się użytkować przedmiot najmu zgodnie z przeznaczeniem, utrzymywać pomieszczenia i jego otoczenie w należytym stanie sanitarno – porządkowym oraz dokonywać bieżących napraw i konserwacji we własnym zakresie i na własny koszt.</w:t>
      </w:r>
    </w:p>
    <w:p w:rsidR="00A640C3" w:rsidRPr="00A640C3" w:rsidRDefault="00A640C3" w:rsidP="00707166">
      <w:pPr>
        <w:spacing w:line="100" w:lineRule="atLeast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</w:r>
      <w:r w:rsidRPr="00A640C3">
        <w:rPr>
          <w:rFonts w:ascii="Times New Roman" w:hAnsi="Times New Roman" w:cs="Times New Roman"/>
        </w:rPr>
        <w:t>Najemca nie może  oddawać przedmiotu najmu w podnajem, poddzierżawę lub użyczenie z wyłączeniem umów zawieranych z wojewódzkimi osobami prawnymi oraz wojewódzkimi jednostkami organizacyjnymi niemającymi osobowości prawnej (dalej „</w:t>
      </w:r>
      <w:proofErr w:type="spellStart"/>
      <w:r w:rsidRPr="00A640C3">
        <w:rPr>
          <w:rFonts w:ascii="Times New Roman" w:hAnsi="Times New Roman" w:cs="Times New Roman"/>
        </w:rPr>
        <w:t>wsjo</w:t>
      </w:r>
      <w:proofErr w:type="spellEnd"/>
      <w:r w:rsidRPr="00A640C3">
        <w:rPr>
          <w:rFonts w:ascii="Times New Roman" w:hAnsi="Times New Roman" w:cs="Times New Roman"/>
        </w:rPr>
        <w:t xml:space="preserve">”), z zastrzeżeniem iż działalność prowadzona na podnajętej, poddzierżawionej lub użyczonej nieruchomości nie może być konkurencyjna dla działalności Wynajmującego  oraz </w:t>
      </w:r>
      <w:proofErr w:type="spellStart"/>
      <w:r w:rsidRPr="00A640C3">
        <w:rPr>
          <w:rFonts w:ascii="Times New Roman" w:hAnsi="Times New Roman" w:cs="Times New Roman"/>
        </w:rPr>
        <w:t>wsjo</w:t>
      </w:r>
      <w:proofErr w:type="spellEnd"/>
      <w:r w:rsidRPr="00A640C3">
        <w:rPr>
          <w:rFonts w:ascii="Times New Roman" w:hAnsi="Times New Roman" w:cs="Times New Roman"/>
        </w:rPr>
        <w:t>.</w:t>
      </w:r>
    </w:p>
    <w:p w:rsidR="00707166" w:rsidRPr="00620934" w:rsidRDefault="00707166" w:rsidP="0091577F">
      <w:pPr>
        <w:tabs>
          <w:tab w:val="left" w:pos="360"/>
        </w:tabs>
        <w:spacing w:line="100" w:lineRule="atLeast"/>
        <w:ind w:hanging="720"/>
        <w:jc w:val="both"/>
      </w:pPr>
      <w:r>
        <w:rPr>
          <w:rFonts w:ascii="Times New Roman" w:eastAsia="Times New Roman" w:hAnsi="Times New Roman" w:cs="Times New Roman"/>
        </w:rPr>
        <w:t xml:space="preserve">                  </w:t>
      </w:r>
      <w:r w:rsidR="0091577F">
        <w:tab/>
      </w:r>
      <w:r w:rsidR="0091577F">
        <w:tab/>
      </w:r>
      <w:r w:rsidR="0091577F">
        <w:tab/>
      </w:r>
      <w:r w:rsidR="0091577F">
        <w:tab/>
      </w:r>
      <w:r w:rsidR="0091577F">
        <w:tab/>
      </w:r>
      <w:r w:rsidR="0091577F">
        <w:tab/>
      </w:r>
      <w:r>
        <w:rPr>
          <w:rFonts w:ascii="Times New Roman" w:hAnsi="Times New Roman" w:cs="Times New Roman"/>
        </w:rPr>
        <w:t>§ 8</w:t>
      </w:r>
    </w:p>
    <w:p w:rsidR="00707166" w:rsidRDefault="00707166" w:rsidP="00707166">
      <w:pPr>
        <w:spacing w:line="100" w:lineRule="atLeast"/>
        <w:jc w:val="both"/>
      </w:pPr>
    </w:p>
    <w:p w:rsidR="00707166" w:rsidRDefault="00707166" w:rsidP="00707166">
      <w:pPr>
        <w:tabs>
          <w:tab w:val="left" w:pos="360"/>
        </w:tabs>
        <w:spacing w:line="100" w:lineRule="atLeast"/>
        <w:ind w:left="360" w:hanging="360"/>
        <w:jc w:val="both"/>
      </w:pPr>
      <w:r>
        <w:rPr>
          <w:rFonts w:ascii="Times New Roman" w:hAnsi="Times New Roman" w:cs="Times New Roman"/>
        </w:rPr>
        <w:t>1. Umowa zost</w:t>
      </w:r>
      <w:r w:rsidR="007F7EB0">
        <w:rPr>
          <w:rFonts w:ascii="Times New Roman" w:hAnsi="Times New Roman" w:cs="Times New Roman"/>
        </w:rPr>
        <w:t>aje zawarta na czas nieoznaczony</w:t>
      </w:r>
      <w:r>
        <w:rPr>
          <w:rFonts w:ascii="Times New Roman" w:hAnsi="Times New Roman" w:cs="Times New Roman"/>
        </w:rPr>
        <w:t xml:space="preserve"> od………………………………….</w:t>
      </w:r>
    </w:p>
    <w:p w:rsidR="00707166" w:rsidRDefault="00707166" w:rsidP="00707166">
      <w:pPr>
        <w:tabs>
          <w:tab w:val="left" w:pos="360"/>
        </w:tabs>
        <w:spacing w:line="100" w:lineRule="atLeast"/>
        <w:ind w:left="360" w:hanging="360"/>
        <w:jc w:val="both"/>
      </w:pPr>
      <w:r>
        <w:rPr>
          <w:rFonts w:ascii="Times New Roman" w:hAnsi="Times New Roman" w:cs="Times New Roman"/>
        </w:rPr>
        <w:t>2. Umowa może być rozwiązana przez wynajmującego bez wypowiedzenia w przypadku”</w:t>
      </w:r>
    </w:p>
    <w:p w:rsidR="00707166" w:rsidRDefault="00707166" w:rsidP="00707166">
      <w:pPr>
        <w:tabs>
          <w:tab w:val="left" w:pos="360"/>
        </w:tabs>
        <w:spacing w:line="100" w:lineRule="atLeast"/>
        <w:ind w:left="360" w:hanging="360"/>
        <w:jc w:val="both"/>
      </w:pPr>
      <w:r>
        <w:rPr>
          <w:rFonts w:ascii="Times New Roman" w:hAnsi="Times New Roman" w:cs="Times New Roman"/>
        </w:rPr>
        <w:lastRenderedPageBreak/>
        <w:t>1) zalegania przez Najemcę z zapłatą czynszu przez okres dłuższy niż 2 pełne okresy rozliczeniowe</w:t>
      </w:r>
    </w:p>
    <w:p w:rsidR="00707166" w:rsidRDefault="00707166" w:rsidP="00707166">
      <w:pPr>
        <w:tabs>
          <w:tab w:val="left" w:pos="360"/>
        </w:tabs>
        <w:spacing w:line="100" w:lineRule="atLeast"/>
        <w:ind w:left="360" w:hanging="360"/>
        <w:jc w:val="both"/>
      </w:pPr>
      <w:r>
        <w:rPr>
          <w:rFonts w:ascii="Times New Roman" w:hAnsi="Times New Roman" w:cs="Times New Roman"/>
        </w:rPr>
        <w:t>2) naruszenia przez najemcę istotnych postanowień umowy,</w:t>
      </w:r>
    </w:p>
    <w:p w:rsidR="00AE7673" w:rsidRPr="00785B9D" w:rsidRDefault="00707166" w:rsidP="00707166">
      <w:pPr>
        <w:tabs>
          <w:tab w:val="left" w:pos="360"/>
        </w:tabs>
        <w:spacing w:line="100" w:lineRule="atLeast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W przypadku rozwiązania umowy bez wypowiedzenia, Najemca traci prawo dalszego użytkowania pomieszczeń i obowiązany jest je opuścić w terminie wskazanym przez Wynajmującego.</w:t>
      </w:r>
    </w:p>
    <w:p w:rsidR="00707166" w:rsidRDefault="00785B9D" w:rsidP="00707166">
      <w:pPr>
        <w:tabs>
          <w:tab w:val="left" w:pos="360"/>
        </w:tabs>
        <w:spacing w:line="100" w:lineRule="atLeast"/>
        <w:ind w:left="360" w:hanging="360"/>
        <w:jc w:val="both"/>
      </w:pPr>
      <w:r>
        <w:rPr>
          <w:rFonts w:ascii="Times New Roman" w:hAnsi="Times New Roman" w:cs="Times New Roman"/>
        </w:rPr>
        <w:t>4</w:t>
      </w:r>
      <w:r w:rsidR="00A640C3">
        <w:rPr>
          <w:rFonts w:ascii="Times New Roman" w:hAnsi="Times New Roman" w:cs="Times New Roman"/>
        </w:rPr>
        <w:t xml:space="preserve">. Każda ze stron może </w:t>
      </w:r>
      <w:r w:rsidR="00707166">
        <w:rPr>
          <w:rFonts w:ascii="Times New Roman" w:hAnsi="Times New Roman" w:cs="Times New Roman"/>
        </w:rPr>
        <w:t xml:space="preserve"> rozwiązać umowę za 3 miesięcznym okresem wypowiedzenia </w:t>
      </w:r>
      <w:r w:rsidR="00F06030">
        <w:rPr>
          <w:rFonts w:ascii="Times New Roman" w:hAnsi="Times New Roman" w:cs="Times New Roman"/>
        </w:rPr>
        <w:br/>
      </w:r>
      <w:r w:rsidR="00707166">
        <w:rPr>
          <w:rFonts w:ascii="Times New Roman" w:hAnsi="Times New Roman" w:cs="Times New Roman"/>
        </w:rPr>
        <w:t xml:space="preserve">na koniec miesiąca kalendarzowego </w:t>
      </w:r>
    </w:p>
    <w:p w:rsidR="00707166" w:rsidRDefault="00707166" w:rsidP="00707166">
      <w:pPr>
        <w:spacing w:line="100" w:lineRule="atLeast"/>
        <w:ind w:hanging="360"/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</w:t>
      </w:r>
      <w:r w:rsidR="00590839">
        <w:rPr>
          <w:rFonts w:ascii="Times New Roman" w:eastAsia="Times New Roman" w:hAnsi="Times New Roman" w:cs="Times New Roman"/>
        </w:rPr>
        <w:t xml:space="preserve">                              </w:t>
      </w:r>
    </w:p>
    <w:p w:rsidR="00707166" w:rsidRDefault="00590839" w:rsidP="00590839">
      <w:pPr>
        <w:spacing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470547">
        <w:rPr>
          <w:rFonts w:ascii="Times New Roman" w:hAnsi="Times New Roman" w:cs="Times New Roman"/>
        </w:rPr>
        <w:t>§ 9</w:t>
      </w:r>
    </w:p>
    <w:p w:rsidR="00707166" w:rsidRDefault="00707166" w:rsidP="00590839">
      <w:pPr>
        <w:spacing w:line="100" w:lineRule="atLeast"/>
        <w:jc w:val="both"/>
      </w:pPr>
    </w:p>
    <w:p w:rsidR="00707166" w:rsidRDefault="00765FE0" w:rsidP="00765FE0">
      <w:pPr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</w:r>
      <w:r w:rsidR="00707166">
        <w:rPr>
          <w:rFonts w:ascii="Times New Roman" w:hAnsi="Times New Roman" w:cs="Times New Roman"/>
        </w:rPr>
        <w:t>Po zakończeniu najmu Najemca obowiązany jest:</w:t>
      </w:r>
    </w:p>
    <w:p w:rsidR="00707166" w:rsidRDefault="00707166" w:rsidP="00590839">
      <w:pPr>
        <w:spacing w:line="100" w:lineRule="atLeast"/>
        <w:jc w:val="both"/>
      </w:pPr>
      <w:r>
        <w:rPr>
          <w:rFonts w:ascii="Times New Roman" w:hAnsi="Times New Roman" w:cs="Times New Roman"/>
        </w:rPr>
        <w:t xml:space="preserve">1) </w:t>
      </w:r>
      <w:r w:rsidR="00765F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przekazać protokolarnie pomieszczenia w stanie niepogorszonym,</w:t>
      </w:r>
    </w:p>
    <w:p w:rsidR="00707166" w:rsidRDefault="00765FE0" w:rsidP="00765FE0">
      <w:pPr>
        <w:spacing w:line="100" w:lineRule="atLeast"/>
        <w:ind w:left="284" w:hanging="284"/>
        <w:jc w:val="both"/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</w:r>
      <w:r w:rsidR="00707166">
        <w:rPr>
          <w:rFonts w:ascii="Times New Roman" w:hAnsi="Times New Roman" w:cs="Times New Roman"/>
        </w:rPr>
        <w:t>pozostawić z chwilą zakończenia najmu, wykonane adaptacje w wynajmowanym pomieszczeniu</w:t>
      </w:r>
    </w:p>
    <w:p w:rsidR="00707166" w:rsidRDefault="00707166" w:rsidP="00590839">
      <w:pPr>
        <w:spacing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765F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Nie podlegają rozliczeniu nakłady poniesione przez Najemcę w czasie trwania umowy.</w:t>
      </w:r>
    </w:p>
    <w:p w:rsidR="00707166" w:rsidRDefault="00707166" w:rsidP="00590839">
      <w:pPr>
        <w:spacing w:line="100" w:lineRule="atLeast"/>
        <w:jc w:val="both"/>
      </w:pPr>
    </w:p>
    <w:p w:rsidR="00707166" w:rsidRDefault="00707166" w:rsidP="00590839">
      <w:pPr>
        <w:spacing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590839">
        <w:rPr>
          <w:rFonts w:ascii="Times New Roman" w:eastAsia="Times New Roman" w:hAnsi="Times New Roman" w:cs="Times New Roman"/>
        </w:rPr>
        <w:tab/>
      </w:r>
      <w:r w:rsidR="00590839">
        <w:rPr>
          <w:rFonts w:ascii="Times New Roman" w:eastAsia="Times New Roman" w:hAnsi="Times New Roman" w:cs="Times New Roman"/>
        </w:rPr>
        <w:tab/>
      </w:r>
      <w:r w:rsidR="00590839">
        <w:rPr>
          <w:rFonts w:ascii="Times New Roman" w:eastAsia="Times New Roman" w:hAnsi="Times New Roman" w:cs="Times New Roman"/>
        </w:rPr>
        <w:tab/>
      </w:r>
      <w:r w:rsidR="00590839">
        <w:rPr>
          <w:rFonts w:ascii="Times New Roman" w:eastAsia="Times New Roman" w:hAnsi="Times New Roman" w:cs="Times New Roman"/>
        </w:rPr>
        <w:tab/>
      </w:r>
      <w:r w:rsidR="00590839">
        <w:rPr>
          <w:rFonts w:ascii="Times New Roman" w:eastAsia="Times New Roman" w:hAnsi="Times New Roman" w:cs="Times New Roman"/>
        </w:rPr>
        <w:tab/>
      </w:r>
      <w:r w:rsidR="00590839">
        <w:rPr>
          <w:rFonts w:ascii="Times New Roman" w:eastAsia="Times New Roman" w:hAnsi="Times New Roman" w:cs="Times New Roman"/>
        </w:rPr>
        <w:tab/>
      </w:r>
      <w:r w:rsidR="00470547">
        <w:rPr>
          <w:rFonts w:ascii="Times New Roman" w:hAnsi="Times New Roman" w:cs="Times New Roman"/>
        </w:rPr>
        <w:t>§ 10</w:t>
      </w:r>
    </w:p>
    <w:p w:rsidR="00707166" w:rsidRDefault="00707166" w:rsidP="00590839">
      <w:pPr>
        <w:spacing w:line="100" w:lineRule="atLeast"/>
        <w:jc w:val="both"/>
      </w:pPr>
    </w:p>
    <w:p w:rsidR="00707166" w:rsidRDefault="00707166" w:rsidP="00590839">
      <w:pPr>
        <w:spacing w:line="100" w:lineRule="atLeast"/>
        <w:jc w:val="both"/>
      </w:pPr>
      <w:r>
        <w:rPr>
          <w:rFonts w:ascii="Times New Roman" w:hAnsi="Times New Roman" w:cs="Times New Roman"/>
        </w:rPr>
        <w:t>Najemca może ubezpieczyć przedmiot umowy na własny koszt.</w:t>
      </w:r>
    </w:p>
    <w:p w:rsidR="00707166" w:rsidRDefault="00707166" w:rsidP="00590839">
      <w:pPr>
        <w:spacing w:line="100" w:lineRule="atLeast"/>
        <w:jc w:val="both"/>
      </w:pPr>
      <w:r>
        <w:rPr>
          <w:rFonts w:ascii="Times New Roman" w:hAnsi="Times New Roman" w:cs="Times New Roman"/>
        </w:rPr>
        <w:t>W razie powstania jakiejkolwiek szkody na terenie wynajmowanych pomieszczeń i terenu, również w</w:t>
      </w:r>
      <w:r w:rsidR="005949A9">
        <w:t xml:space="preserve"> i</w:t>
      </w:r>
      <w:r>
        <w:rPr>
          <w:rFonts w:ascii="Times New Roman" w:hAnsi="Times New Roman" w:cs="Times New Roman"/>
        </w:rPr>
        <w:t xml:space="preserve">mieniu Najemcy oraz za skutki nieprzestrzegania przepisów BHP </w:t>
      </w:r>
      <w:r w:rsidR="005949A9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i przeciwpożarowych Wynajmujący</w:t>
      </w:r>
      <w:r w:rsidR="005949A9">
        <w:t xml:space="preserve"> </w:t>
      </w:r>
      <w:r>
        <w:rPr>
          <w:rFonts w:ascii="Times New Roman" w:hAnsi="Times New Roman" w:cs="Times New Roman"/>
        </w:rPr>
        <w:t>nie ponosi odpowiedzialności.</w:t>
      </w:r>
    </w:p>
    <w:p w:rsidR="00707166" w:rsidRDefault="00707166" w:rsidP="00590839">
      <w:pPr>
        <w:spacing w:line="100" w:lineRule="atLeast"/>
        <w:ind w:left="360"/>
        <w:jc w:val="both"/>
        <w:rPr>
          <w:rFonts w:ascii="Times New Roman" w:hAnsi="Times New Roman" w:cs="Times New Roman"/>
        </w:rPr>
      </w:pPr>
    </w:p>
    <w:p w:rsidR="00707166" w:rsidRDefault="00590839" w:rsidP="00590839">
      <w:pPr>
        <w:spacing w:line="100" w:lineRule="atLeas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70547">
        <w:rPr>
          <w:rFonts w:ascii="Times New Roman" w:hAnsi="Times New Roman" w:cs="Times New Roman"/>
        </w:rPr>
        <w:t>§ 11</w:t>
      </w:r>
    </w:p>
    <w:p w:rsidR="00590839" w:rsidRDefault="00590839" w:rsidP="00590839">
      <w:pPr>
        <w:spacing w:line="100" w:lineRule="atLeast"/>
        <w:ind w:left="360"/>
        <w:jc w:val="both"/>
      </w:pPr>
    </w:p>
    <w:p w:rsidR="00590839" w:rsidRDefault="00707166" w:rsidP="00590839">
      <w:pPr>
        <w:spacing w:line="100" w:lineRule="atLeast"/>
        <w:ind w:left="360" w:hanging="360"/>
        <w:jc w:val="both"/>
      </w:pPr>
      <w:r>
        <w:rPr>
          <w:rFonts w:ascii="Times New Roman" w:hAnsi="Times New Roman" w:cs="Times New Roman"/>
        </w:rPr>
        <w:t>Wszelkie zmiany treści umowy wymagają formy pisemnej pod rygorem nieważności.</w:t>
      </w:r>
    </w:p>
    <w:p w:rsidR="00707166" w:rsidRDefault="00707166" w:rsidP="00590839">
      <w:pPr>
        <w:spacing w:line="100" w:lineRule="atLeast"/>
        <w:ind w:left="360" w:hanging="360"/>
        <w:jc w:val="both"/>
      </w:pPr>
      <w:r>
        <w:rPr>
          <w:rFonts w:ascii="Times New Roman" w:hAnsi="Times New Roman" w:cs="Times New Roman"/>
        </w:rPr>
        <w:t>W sprawach nieuregulowanych umową mają zastosowanie przepisy Kodeksu Cywilnego.</w:t>
      </w:r>
    </w:p>
    <w:p w:rsidR="00707166" w:rsidRDefault="00707166" w:rsidP="00590839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:rsidR="00707166" w:rsidRDefault="00590839" w:rsidP="00590839">
      <w:pPr>
        <w:spacing w:line="100" w:lineRule="atLeast"/>
        <w:jc w:val="both"/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707166">
        <w:rPr>
          <w:rFonts w:ascii="Times New Roman" w:hAnsi="Times New Roman" w:cs="Times New Roman"/>
        </w:rPr>
        <w:t>§  1</w:t>
      </w:r>
      <w:r w:rsidR="00470547">
        <w:rPr>
          <w:rFonts w:ascii="Times New Roman" w:hAnsi="Times New Roman" w:cs="Times New Roman"/>
        </w:rPr>
        <w:t>2</w:t>
      </w:r>
    </w:p>
    <w:p w:rsidR="00707166" w:rsidRDefault="00707166" w:rsidP="00590839">
      <w:pPr>
        <w:spacing w:line="100" w:lineRule="atLeast"/>
        <w:jc w:val="both"/>
        <w:rPr>
          <w:rFonts w:ascii="Times New Roman" w:hAnsi="Times New Roman" w:cs="Times New Roman"/>
        </w:rPr>
      </w:pPr>
    </w:p>
    <w:p w:rsidR="00707166" w:rsidRDefault="00707166" w:rsidP="00590839">
      <w:pPr>
        <w:spacing w:line="100" w:lineRule="atLeast"/>
        <w:jc w:val="both"/>
      </w:pPr>
      <w:r>
        <w:rPr>
          <w:rFonts w:ascii="Times New Roman" w:hAnsi="Times New Roman" w:cs="Times New Roman"/>
        </w:rPr>
        <w:t xml:space="preserve">Spory mogące powstać przy wykonywaniu niniejszej umowy, rozstrzygać będzie Sąd powszechny, właściwy dla siedziby Wynajmującego. </w:t>
      </w:r>
    </w:p>
    <w:p w:rsidR="00707166" w:rsidRDefault="00707166" w:rsidP="00590839">
      <w:pPr>
        <w:jc w:val="both"/>
        <w:rPr>
          <w:rFonts w:ascii="Times New Roman" w:hAnsi="Times New Roman" w:cs="Times New Roman"/>
        </w:rPr>
      </w:pPr>
    </w:p>
    <w:p w:rsidR="00707166" w:rsidRDefault="00470547" w:rsidP="005908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§ 13</w:t>
      </w:r>
    </w:p>
    <w:p w:rsidR="00707166" w:rsidRDefault="00707166" w:rsidP="00590839">
      <w:pPr>
        <w:jc w:val="both"/>
      </w:pPr>
    </w:p>
    <w:p w:rsidR="00707166" w:rsidRDefault="00707166" w:rsidP="005908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Umowa została sporządzona w dwóch jednobrzmiących egzemplarzach, po jednym dla każdej ze Stron.</w:t>
      </w:r>
    </w:p>
    <w:p w:rsidR="00707166" w:rsidRDefault="00707166" w:rsidP="00590839">
      <w:pPr>
        <w:jc w:val="both"/>
      </w:pPr>
    </w:p>
    <w:p w:rsidR="00707166" w:rsidRDefault="00707166" w:rsidP="00590839">
      <w:pPr>
        <w:spacing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590839">
        <w:rPr>
          <w:rFonts w:ascii="Times New Roman" w:eastAsia="Times New Roman" w:hAnsi="Times New Roman" w:cs="Times New Roman"/>
        </w:rPr>
        <w:tab/>
      </w:r>
      <w:r w:rsidR="00590839">
        <w:rPr>
          <w:rFonts w:ascii="Times New Roman" w:eastAsia="Times New Roman" w:hAnsi="Times New Roman" w:cs="Times New Roman"/>
        </w:rPr>
        <w:tab/>
      </w:r>
      <w:r w:rsidR="00590839">
        <w:rPr>
          <w:rFonts w:ascii="Times New Roman" w:eastAsia="Times New Roman" w:hAnsi="Times New Roman" w:cs="Times New Roman"/>
        </w:rPr>
        <w:tab/>
      </w:r>
      <w:r w:rsidR="00590839">
        <w:rPr>
          <w:rFonts w:ascii="Times New Roman" w:eastAsia="Times New Roman" w:hAnsi="Times New Roman" w:cs="Times New Roman"/>
        </w:rPr>
        <w:tab/>
      </w:r>
      <w:r w:rsidR="00590839">
        <w:rPr>
          <w:rFonts w:ascii="Times New Roman" w:eastAsia="Times New Roman" w:hAnsi="Times New Roman" w:cs="Times New Roman"/>
        </w:rPr>
        <w:tab/>
      </w:r>
      <w:r w:rsidR="00590839">
        <w:rPr>
          <w:rFonts w:ascii="Times New Roman" w:eastAsia="Times New Roman" w:hAnsi="Times New Roman" w:cs="Times New Roman"/>
        </w:rPr>
        <w:tab/>
      </w:r>
      <w:r w:rsidR="00470547">
        <w:rPr>
          <w:rFonts w:ascii="Times New Roman" w:hAnsi="Times New Roman" w:cs="Times New Roman"/>
        </w:rPr>
        <w:t>§ 14</w:t>
      </w:r>
    </w:p>
    <w:p w:rsidR="00707166" w:rsidRDefault="00707166" w:rsidP="00590839">
      <w:pPr>
        <w:spacing w:line="100" w:lineRule="atLeast"/>
        <w:jc w:val="both"/>
      </w:pPr>
    </w:p>
    <w:p w:rsidR="00707166" w:rsidRDefault="00707166" w:rsidP="00590839">
      <w:pPr>
        <w:spacing w:line="100" w:lineRule="atLeast"/>
        <w:jc w:val="both"/>
      </w:pPr>
      <w:r>
        <w:rPr>
          <w:rFonts w:ascii="Times New Roman" w:hAnsi="Times New Roman" w:cs="Times New Roman"/>
        </w:rPr>
        <w:t>Wszelkie koszty związane z zawarciem umowy ponosi Najemca</w:t>
      </w:r>
    </w:p>
    <w:p w:rsidR="00707166" w:rsidRDefault="00707166" w:rsidP="00590839">
      <w:pPr>
        <w:jc w:val="both"/>
        <w:rPr>
          <w:rFonts w:ascii="Times New Roman" w:eastAsia="Times New Roman" w:hAnsi="Times New Roman" w:cs="Times New Roman"/>
        </w:rPr>
      </w:pPr>
    </w:p>
    <w:p w:rsidR="00707166" w:rsidRDefault="00707166" w:rsidP="00590839">
      <w:pPr>
        <w:jc w:val="both"/>
        <w:rPr>
          <w:rFonts w:ascii="Times New Roman" w:eastAsia="Times New Roman" w:hAnsi="Times New Roman" w:cs="Times New Roman"/>
        </w:rPr>
      </w:pPr>
    </w:p>
    <w:p w:rsidR="00707166" w:rsidRDefault="00707166" w:rsidP="00590839">
      <w:pPr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91577F" w:rsidRDefault="00707166" w:rsidP="00590839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707166" w:rsidRDefault="00707166" w:rsidP="00590839">
      <w:pPr>
        <w:jc w:val="both"/>
      </w:pPr>
      <w:r>
        <w:rPr>
          <w:rFonts w:ascii="Times New Roman" w:hAnsi="Times New Roman" w:cs="Times New Roman"/>
        </w:rPr>
        <w:t xml:space="preserve">WYNAJMUJĄCY                                                                            </w:t>
      </w:r>
      <w:r w:rsidR="0052562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NAJEMCA</w:t>
      </w:r>
    </w:p>
    <w:p w:rsidR="00707166" w:rsidRDefault="00707166" w:rsidP="00590839">
      <w:pPr>
        <w:jc w:val="both"/>
        <w:rPr>
          <w:rFonts w:ascii="Times New Roman" w:hAnsi="Times New Roman" w:cs="Times New Roman"/>
          <w:sz w:val="28"/>
        </w:rPr>
      </w:pPr>
    </w:p>
    <w:p w:rsidR="00707166" w:rsidRDefault="00707166" w:rsidP="00E9205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949A9" w:rsidRDefault="005949A9" w:rsidP="00E9205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949A9" w:rsidRDefault="005949A9" w:rsidP="00E92059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5949A9" w:rsidSect="00C66CE8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/>
        <w:b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sz w:val="22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decimal"/>
      <w:lvlText w:val="2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>
    <w:nsid w:val="00000007"/>
    <w:multiLevelType w:val="multilevel"/>
    <w:tmpl w:val="632E32F8"/>
    <w:name w:val="WW8Num7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/>
        <w:b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00000008"/>
    <w:multiLevelType w:val="multilevel"/>
    <w:tmpl w:val="00000008"/>
    <w:name w:val="WW8Num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>
    <w:nsid w:val="0000000B"/>
    <w:multiLevelType w:val="multilevel"/>
    <w:tmpl w:val="F0F6944E"/>
    <w:name w:val="WW8Num1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  <w:rPr>
        <w:rFonts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">
    <w:nsid w:val="4BEE23B9"/>
    <w:multiLevelType w:val="hybridMultilevel"/>
    <w:tmpl w:val="44E4434C"/>
    <w:lvl w:ilvl="0" w:tplc="1ADA9F7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744F2"/>
    <w:multiLevelType w:val="hybridMultilevel"/>
    <w:tmpl w:val="E1A2C692"/>
    <w:lvl w:ilvl="0" w:tplc="37DC62F6">
      <w:start w:val="5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92059"/>
    <w:rsid w:val="000B5A23"/>
    <w:rsid w:val="000D1F4F"/>
    <w:rsid w:val="000E055B"/>
    <w:rsid w:val="000E5D95"/>
    <w:rsid w:val="000F7F75"/>
    <w:rsid w:val="00110F73"/>
    <w:rsid w:val="001273D9"/>
    <w:rsid w:val="00130AE5"/>
    <w:rsid w:val="00152244"/>
    <w:rsid w:val="00154DD6"/>
    <w:rsid w:val="00164795"/>
    <w:rsid w:val="001A2558"/>
    <w:rsid w:val="001A29E5"/>
    <w:rsid w:val="001C561E"/>
    <w:rsid w:val="0020303A"/>
    <w:rsid w:val="00227C39"/>
    <w:rsid w:val="00232CFA"/>
    <w:rsid w:val="0029507B"/>
    <w:rsid w:val="002A63C7"/>
    <w:rsid w:val="002C23F0"/>
    <w:rsid w:val="002D593A"/>
    <w:rsid w:val="002F2073"/>
    <w:rsid w:val="00310551"/>
    <w:rsid w:val="003271EE"/>
    <w:rsid w:val="00337F53"/>
    <w:rsid w:val="00352CF9"/>
    <w:rsid w:val="00370B4D"/>
    <w:rsid w:val="00375E2A"/>
    <w:rsid w:val="00384E01"/>
    <w:rsid w:val="00386BC3"/>
    <w:rsid w:val="003B2645"/>
    <w:rsid w:val="003C6184"/>
    <w:rsid w:val="0044513B"/>
    <w:rsid w:val="00464553"/>
    <w:rsid w:val="00470547"/>
    <w:rsid w:val="00483363"/>
    <w:rsid w:val="004C3845"/>
    <w:rsid w:val="004D1AF1"/>
    <w:rsid w:val="00523FF9"/>
    <w:rsid w:val="005240BE"/>
    <w:rsid w:val="005251EA"/>
    <w:rsid w:val="00525625"/>
    <w:rsid w:val="0053129F"/>
    <w:rsid w:val="00553F40"/>
    <w:rsid w:val="005643AC"/>
    <w:rsid w:val="00576684"/>
    <w:rsid w:val="00590839"/>
    <w:rsid w:val="005949A9"/>
    <w:rsid w:val="005A3DB1"/>
    <w:rsid w:val="005D5710"/>
    <w:rsid w:val="005E0814"/>
    <w:rsid w:val="00620934"/>
    <w:rsid w:val="00624265"/>
    <w:rsid w:val="0064286F"/>
    <w:rsid w:val="00650567"/>
    <w:rsid w:val="006530E9"/>
    <w:rsid w:val="006641A9"/>
    <w:rsid w:val="006666DA"/>
    <w:rsid w:val="00673AE1"/>
    <w:rsid w:val="00675F00"/>
    <w:rsid w:val="00707166"/>
    <w:rsid w:val="00750419"/>
    <w:rsid w:val="00761E13"/>
    <w:rsid w:val="00765FE0"/>
    <w:rsid w:val="007776E2"/>
    <w:rsid w:val="007812B3"/>
    <w:rsid w:val="00783CB8"/>
    <w:rsid w:val="00785B9D"/>
    <w:rsid w:val="007900D8"/>
    <w:rsid w:val="00792112"/>
    <w:rsid w:val="007E51D5"/>
    <w:rsid w:val="007F303C"/>
    <w:rsid w:val="007F7EB0"/>
    <w:rsid w:val="00831821"/>
    <w:rsid w:val="008361B9"/>
    <w:rsid w:val="00837908"/>
    <w:rsid w:val="00893C52"/>
    <w:rsid w:val="00894A7A"/>
    <w:rsid w:val="008A3E9B"/>
    <w:rsid w:val="008A7FCB"/>
    <w:rsid w:val="00900DC0"/>
    <w:rsid w:val="0090134F"/>
    <w:rsid w:val="00914A87"/>
    <w:rsid w:val="0091577F"/>
    <w:rsid w:val="00925E1F"/>
    <w:rsid w:val="009B6DF5"/>
    <w:rsid w:val="009C462D"/>
    <w:rsid w:val="009C5CC8"/>
    <w:rsid w:val="009D7057"/>
    <w:rsid w:val="009F5617"/>
    <w:rsid w:val="00A077AC"/>
    <w:rsid w:val="00A13A7F"/>
    <w:rsid w:val="00A23B0A"/>
    <w:rsid w:val="00A640C3"/>
    <w:rsid w:val="00A76E41"/>
    <w:rsid w:val="00A81DB3"/>
    <w:rsid w:val="00AA4536"/>
    <w:rsid w:val="00AC29C3"/>
    <w:rsid w:val="00AD3286"/>
    <w:rsid w:val="00AE278E"/>
    <w:rsid w:val="00AE2FA5"/>
    <w:rsid w:val="00AE4655"/>
    <w:rsid w:val="00AE7673"/>
    <w:rsid w:val="00B07D04"/>
    <w:rsid w:val="00B13872"/>
    <w:rsid w:val="00B31B02"/>
    <w:rsid w:val="00B40F8C"/>
    <w:rsid w:val="00BA0841"/>
    <w:rsid w:val="00BB3690"/>
    <w:rsid w:val="00BB6685"/>
    <w:rsid w:val="00BE218A"/>
    <w:rsid w:val="00BE2A06"/>
    <w:rsid w:val="00C074D9"/>
    <w:rsid w:val="00C117BF"/>
    <w:rsid w:val="00C66CE8"/>
    <w:rsid w:val="00C77136"/>
    <w:rsid w:val="00C96B27"/>
    <w:rsid w:val="00CA29C7"/>
    <w:rsid w:val="00D024A8"/>
    <w:rsid w:val="00D10463"/>
    <w:rsid w:val="00D507B8"/>
    <w:rsid w:val="00D54B2C"/>
    <w:rsid w:val="00DA2640"/>
    <w:rsid w:val="00DC26DD"/>
    <w:rsid w:val="00DC7EFA"/>
    <w:rsid w:val="00DF156E"/>
    <w:rsid w:val="00E0069C"/>
    <w:rsid w:val="00E03A63"/>
    <w:rsid w:val="00E36D42"/>
    <w:rsid w:val="00E755C5"/>
    <w:rsid w:val="00E92059"/>
    <w:rsid w:val="00E951A0"/>
    <w:rsid w:val="00E97D31"/>
    <w:rsid w:val="00ED2001"/>
    <w:rsid w:val="00F06030"/>
    <w:rsid w:val="00F1358D"/>
    <w:rsid w:val="00F57105"/>
    <w:rsid w:val="00F60C94"/>
    <w:rsid w:val="00FB4600"/>
    <w:rsid w:val="00FD3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059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styleId="Nagwek4">
    <w:name w:val="heading 4"/>
    <w:basedOn w:val="Normalny"/>
    <w:next w:val="Tekstpodstawowy"/>
    <w:link w:val="Nagwek4Znak"/>
    <w:unhideWhenUsed/>
    <w:qFormat/>
    <w:rsid w:val="00E92059"/>
    <w:pPr>
      <w:keepNext/>
      <w:numPr>
        <w:ilvl w:val="3"/>
        <w:numId w:val="1"/>
      </w:numPr>
      <w:spacing w:before="240" w:after="120"/>
      <w:outlineLvl w:val="3"/>
    </w:pPr>
    <w:rPr>
      <w:rFonts w:ascii="Liberation Sans" w:eastAsia="Microsoft YaHei" w:hAnsi="Liberation Sans"/>
      <w:sz w:val="28"/>
      <w:szCs w:val="28"/>
    </w:rPr>
  </w:style>
  <w:style w:type="paragraph" w:styleId="Nagwek5">
    <w:name w:val="heading 5"/>
    <w:basedOn w:val="Normalny"/>
    <w:next w:val="Tekstpodstawowy"/>
    <w:link w:val="Nagwek5Znak"/>
    <w:semiHidden/>
    <w:unhideWhenUsed/>
    <w:qFormat/>
    <w:rsid w:val="00E92059"/>
    <w:pPr>
      <w:keepNext/>
      <w:numPr>
        <w:ilvl w:val="4"/>
        <w:numId w:val="1"/>
      </w:numPr>
      <w:spacing w:before="240" w:after="120"/>
      <w:outlineLvl w:val="4"/>
    </w:pPr>
    <w:rPr>
      <w:rFonts w:ascii="Liberation Sans" w:eastAsia="Microsoft YaHei" w:hAnsi="Liberation Sans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92059"/>
    <w:rPr>
      <w:rFonts w:ascii="Liberation Sans" w:eastAsia="Microsoft YaHei" w:hAnsi="Liberation Sans" w:cs="Mangal"/>
      <w:kern w:val="2"/>
      <w:sz w:val="28"/>
      <w:szCs w:val="28"/>
      <w:lang w:eastAsia="zh-CN" w:bidi="hi-IN"/>
    </w:rPr>
  </w:style>
  <w:style w:type="character" w:customStyle="1" w:styleId="Nagwek5Znak">
    <w:name w:val="Nagłówek 5 Znak"/>
    <w:basedOn w:val="Domylnaczcionkaakapitu"/>
    <w:link w:val="Nagwek5"/>
    <w:semiHidden/>
    <w:rsid w:val="00E92059"/>
    <w:rPr>
      <w:rFonts w:ascii="Liberation Sans" w:eastAsia="Microsoft YaHei" w:hAnsi="Liberation Sans" w:cs="Mangal"/>
      <w:kern w:val="2"/>
      <w:sz w:val="28"/>
      <w:szCs w:val="28"/>
      <w:lang w:eastAsia="zh-CN" w:bidi="hi-IN"/>
    </w:rPr>
  </w:style>
  <w:style w:type="character" w:styleId="Hipercze">
    <w:name w:val="Hyperlink"/>
    <w:semiHidden/>
    <w:unhideWhenUsed/>
    <w:rsid w:val="00E92059"/>
    <w:rPr>
      <w:color w:val="000080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2059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2059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BB6685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1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54F2C-300B-4337-8263-02F4CA26F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12</Pages>
  <Words>3565</Words>
  <Characters>21390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rzaorski</dc:creator>
  <cp:lastModifiedBy>rzaorski</cp:lastModifiedBy>
  <cp:revision>133</cp:revision>
  <cp:lastPrinted>2023-03-02T08:31:00Z</cp:lastPrinted>
  <dcterms:created xsi:type="dcterms:W3CDTF">2023-03-01T06:50:00Z</dcterms:created>
  <dcterms:modified xsi:type="dcterms:W3CDTF">2023-03-07T10:27:00Z</dcterms:modified>
</cp:coreProperties>
</file>